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30B" w:rsidRDefault="005A230B" w:rsidP="00442EEC">
      <w:pPr>
        <w:jc w:val="center"/>
        <w:rPr>
          <w:b/>
          <w:sz w:val="44"/>
        </w:rPr>
      </w:pPr>
    </w:p>
    <w:p w:rsidR="00C00073" w:rsidRDefault="00C00073" w:rsidP="00442E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883818">
        <w:rPr>
          <w:rFonts w:ascii="Times New Roman" w:hAnsi="Times New Roman" w:cs="Times New Roman"/>
          <w:b/>
          <w:sz w:val="28"/>
          <w:szCs w:val="28"/>
        </w:rPr>
        <w:t xml:space="preserve"> Всероссийский</w:t>
      </w:r>
      <w:r>
        <w:rPr>
          <w:rFonts w:ascii="Times New Roman" w:hAnsi="Times New Roman" w:cs="Times New Roman"/>
          <w:b/>
          <w:sz w:val="28"/>
          <w:szCs w:val="28"/>
        </w:rPr>
        <w:t xml:space="preserve"> конкурс</w:t>
      </w:r>
    </w:p>
    <w:p w:rsidR="00C00073" w:rsidRDefault="00883818" w:rsidP="00442E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«Моя лучшая методическая разработка»</w:t>
      </w:r>
    </w:p>
    <w:p w:rsidR="00C00073" w:rsidRDefault="00C00073" w:rsidP="00442E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0073" w:rsidRDefault="00C00073" w:rsidP="00C00073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00073">
        <w:rPr>
          <w:rFonts w:ascii="Times New Roman" w:hAnsi="Times New Roman" w:cs="Times New Roman"/>
          <w:b/>
          <w:sz w:val="28"/>
          <w:szCs w:val="28"/>
          <w:u w:val="single"/>
        </w:rPr>
        <w:t>Духовно-нравственное</w:t>
      </w:r>
    </w:p>
    <w:p w:rsidR="00C00073" w:rsidRDefault="00C00073" w:rsidP="00C00073">
      <w:pPr>
        <w:spacing w:after="0"/>
        <w:rPr>
          <w:rFonts w:ascii="Times New Roman" w:hAnsi="Times New Roman" w:cs="Times New Roman"/>
          <w:sz w:val="18"/>
          <w:szCs w:val="28"/>
        </w:rPr>
      </w:pPr>
      <w:r w:rsidRPr="00C00073">
        <w:rPr>
          <w:rFonts w:ascii="Times New Roman" w:hAnsi="Times New Roman" w:cs="Times New Roman"/>
          <w:sz w:val="18"/>
          <w:szCs w:val="28"/>
        </w:rPr>
        <w:t>Тематическое направление</w:t>
      </w:r>
    </w:p>
    <w:p w:rsidR="00C00073" w:rsidRDefault="00C00073" w:rsidP="00C00073">
      <w:pPr>
        <w:spacing w:after="0"/>
        <w:rPr>
          <w:rFonts w:ascii="Times New Roman" w:hAnsi="Times New Roman" w:cs="Times New Roman"/>
          <w:sz w:val="18"/>
          <w:szCs w:val="28"/>
        </w:rPr>
      </w:pPr>
    </w:p>
    <w:p w:rsidR="00C00073" w:rsidRDefault="00C00073" w:rsidP="00C00073">
      <w:pPr>
        <w:spacing w:after="0"/>
        <w:rPr>
          <w:rFonts w:ascii="Times New Roman" w:hAnsi="Times New Roman" w:cs="Times New Roman"/>
          <w:sz w:val="18"/>
          <w:szCs w:val="28"/>
        </w:rPr>
      </w:pPr>
    </w:p>
    <w:p w:rsidR="00C00073" w:rsidRDefault="00C00073" w:rsidP="00C00073">
      <w:pPr>
        <w:spacing w:after="0"/>
        <w:rPr>
          <w:rFonts w:ascii="Times New Roman" w:hAnsi="Times New Roman" w:cs="Times New Roman"/>
          <w:sz w:val="18"/>
          <w:szCs w:val="28"/>
        </w:rPr>
      </w:pPr>
    </w:p>
    <w:p w:rsidR="00C00073" w:rsidRDefault="00C00073" w:rsidP="00C00073">
      <w:pPr>
        <w:spacing w:after="0"/>
        <w:rPr>
          <w:rFonts w:ascii="Times New Roman" w:hAnsi="Times New Roman" w:cs="Times New Roman"/>
          <w:sz w:val="18"/>
          <w:szCs w:val="28"/>
        </w:rPr>
      </w:pPr>
    </w:p>
    <w:p w:rsidR="00C00073" w:rsidRPr="00C00073" w:rsidRDefault="00C00073" w:rsidP="00C00073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00073">
        <w:rPr>
          <w:rFonts w:ascii="Times New Roman" w:hAnsi="Times New Roman" w:cs="Times New Roman"/>
          <w:b/>
          <w:sz w:val="28"/>
          <w:szCs w:val="28"/>
          <w:u w:val="single"/>
        </w:rPr>
        <w:t>Внеклассное мероприятие «Посвящение в казачата»</w:t>
      </w:r>
    </w:p>
    <w:p w:rsidR="00C00073" w:rsidRDefault="00C00073" w:rsidP="00C00073">
      <w:pPr>
        <w:spacing w:after="0"/>
        <w:rPr>
          <w:rFonts w:ascii="Times New Roman" w:hAnsi="Times New Roman" w:cs="Times New Roman"/>
          <w:sz w:val="18"/>
          <w:szCs w:val="28"/>
        </w:rPr>
      </w:pPr>
      <w:r>
        <w:rPr>
          <w:rFonts w:ascii="Times New Roman" w:hAnsi="Times New Roman" w:cs="Times New Roman"/>
          <w:sz w:val="18"/>
          <w:szCs w:val="28"/>
        </w:rPr>
        <w:t>Тема методической разработки</w:t>
      </w:r>
    </w:p>
    <w:p w:rsidR="00C00073" w:rsidRDefault="00C00073" w:rsidP="00C00073">
      <w:pPr>
        <w:spacing w:after="0"/>
        <w:rPr>
          <w:rFonts w:ascii="Times New Roman" w:hAnsi="Times New Roman" w:cs="Times New Roman"/>
          <w:sz w:val="18"/>
          <w:szCs w:val="28"/>
        </w:rPr>
      </w:pPr>
    </w:p>
    <w:p w:rsidR="00C00073" w:rsidRDefault="00C00073" w:rsidP="00C00073">
      <w:pPr>
        <w:spacing w:after="0"/>
        <w:rPr>
          <w:rFonts w:ascii="Times New Roman" w:hAnsi="Times New Roman" w:cs="Times New Roman"/>
          <w:sz w:val="18"/>
          <w:szCs w:val="28"/>
        </w:rPr>
      </w:pPr>
    </w:p>
    <w:p w:rsidR="00C00073" w:rsidRDefault="00C00073" w:rsidP="00C00073">
      <w:pPr>
        <w:spacing w:after="0"/>
        <w:rPr>
          <w:rFonts w:ascii="Times New Roman" w:hAnsi="Times New Roman" w:cs="Times New Roman"/>
          <w:sz w:val="18"/>
          <w:szCs w:val="28"/>
        </w:rPr>
      </w:pPr>
    </w:p>
    <w:p w:rsidR="00C00073" w:rsidRDefault="00C00073" w:rsidP="00C00073">
      <w:pPr>
        <w:spacing w:after="0"/>
        <w:rPr>
          <w:rFonts w:ascii="Times New Roman" w:hAnsi="Times New Roman" w:cs="Times New Roman"/>
          <w:sz w:val="18"/>
          <w:szCs w:val="28"/>
        </w:rPr>
      </w:pPr>
    </w:p>
    <w:p w:rsidR="00C00073" w:rsidRDefault="00C00073" w:rsidP="00C00073">
      <w:pPr>
        <w:spacing w:after="0"/>
        <w:rPr>
          <w:rFonts w:ascii="Times New Roman" w:hAnsi="Times New Roman" w:cs="Times New Roman"/>
          <w:sz w:val="18"/>
          <w:szCs w:val="28"/>
        </w:rPr>
      </w:pPr>
    </w:p>
    <w:p w:rsidR="00C00073" w:rsidRDefault="00C00073" w:rsidP="00C00073">
      <w:pPr>
        <w:spacing w:after="0"/>
        <w:rPr>
          <w:rFonts w:ascii="Times New Roman" w:hAnsi="Times New Roman" w:cs="Times New Roman"/>
          <w:sz w:val="18"/>
          <w:szCs w:val="28"/>
        </w:rPr>
      </w:pPr>
    </w:p>
    <w:p w:rsidR="00C00073" w:rsidRDefault="00C00073" w:rsidP="00C00073">
      <w:pPr>
        <w:spacing w:after="0"/>
        <w:rPr>
          <w:rFonts w:ascii="Times New Roman" w:hAnsi="Times New Roman" w:cs="Times New Roman"/>
          <w:sz w:val="18"/>
          <w:szCs w:val="28"/>
        </w:rPr>
      </w:pPr>
    </w:p>
    <w:p w:rsidR="00C00073" w:rsidRDefault="00C00073" w:rsidP="00C00073">
      <w:pPr>
        <w:spacing w:after="0"/>
        <w:rPr>
          <w:rFonts w:ascii="Times New Roman" w:hAnsi="Times New Roman" w:cs="Times New Roman"/>
          <w:sz w:val="18"/>
          <w:szCs w:val="28"/>
        </w:rPr>
      </w:pPr>
    </w:p>
    <w:p w:rsidR="00C00073" w:rsidRDefault="00C00073" w:rsidP="00C00073">
      <w:pPr>
        <w:spacing w:after="0"/>
        <w:rPr>
          <w:rFonts w:ascii="Times New Roman" w:hAnsi="Times New Roman" w:cs="Times New Roman"/>
          <w:sz w:val="18"/>
          <w:szCs w:val="28"/>
        </w:rPr>
      </w:pPr>
    </w:p>
    <w:p w:rsidR="00C00073" w:rsidRDefault="00C00073" w:rsidP="00C00073">
      <w:pPr>
        <w:spacing w:after="0"/>
        <w:rPr>
          <w:rFonts w:ascii="Times New Roman" w:hAnsi="Times New Roman" w:cs="Times New Roman"/>
          <w:sz w:val="18"/>
          <w:szCs w:val="28"/>
        </w:rPr>
      </w:pPr>
    </w:p>
    <w:p w:rsidR="00C00073" w:rsidRDefault="00C00073" w:rsidP="00C00073">
      <w:pPr>
        <w:spacing w:after="0"/>
        <w:rPr>
          <w:rFonts w:ascii="Times New Roman" w:hAnsi="Times New Roman" w:cs="Times New Roman"/>
          <w:sz w:val="18"/>
          <w:szCs w:val="28"/>
        </w:rPr>
      </w:pPr>
    </w:p>
    <w:p w:rsidR="00C00073" w:rsidRDefault="00C00073" w:rsidP="00C00073">
      <w:pPr>
        <w:spacing w:after="0"/>
        <w:rPr>
          <w:rFonts w:ascii="Times New Roman" w:hAnsi="Times New Roman" w:cs="Times New Roman"/>
          <w:sz w:val="18"/>
          <w:szCs w:val="28"/>
        </w:rPr>
      </w:pPr>
    </w:p>
    <w:p w:rsidR="00C00073" w:rsidRDefault="00C00073" w:rsidP="00C00073">
      <w:pPr>
        <w:spacing w:after="0"/>
        <w:rPr>
          <w:rFonts w:ascii="Times New Roman" w:hAnsi="Times New Roman" w:cs="Times New Roman"/>
          <w:sz w:val="18"/>
          <w:szCs w:val="28"/>
        </w:rPr>
      </w:pPr>
    </w:p>
    <w:p w:rsidR="00C00073" w:rsidRDefault="00C00073" w:rsidP="00C00073">
      <w:pPr>
        <w:spacing w:after="0"/>
        <w:rPr>
          <w:rFonts w:ascii="Times New Roman" w:hAnsi="Times New Roman" w:cs="Times New Roman"/>
          <w:sz w:val="18"/>
          <w:szCs w:val="28"/>
        </w:rPr>
      </w:pPr>
    </w:p>
    <w:p w:rsidR="00C00073" w:rsidRDefault="00C00073" w:rsidP="00C00073">
      <w:pPr>
        <w:spacing w:after="0"/>
        <w:jc w:val="right"/>
        <w:rPr>
          <w:rFonts w:ascii="Times New Roman" w:hAnsi="Times New Roman" w:cs="Times New Roman"/>
          <w:sz w:val="18"/>
          <w:szCs w:val="28"/>
        </w:rPr>
      </w:pPr>
    </w:p>
    <w:p w:rsidR="00C00073" w:rsidRDefault="00C00073" w:rsidP="00C00073">
      <w:pPr>
        <w:spacing w:after="0"/>
        <w:jc w:val="right"/>
        <w:rPr>
          <w:rFonts w:ascii="Times New Roman" w:hAnsi="Times New Roman" w:cs="Times New Roman"/>
          <w:sz w:val="18"/>
          <w:szCs w:val="28"/>
        </w:rPr>
      </w:pPr>
    </w:p>
    <w:p w:rsidR="00C00073" w:rsidRDefault="00C00073" w:rsidP="00C00073">
      <w:pPr>
        <w:spacing w:after="0"/>
        <w:jc w:val="right"/>
        <w:rPr>
          <w:rFonts w:ascii="Times New Roman" w:hAnsi="Times New Roman" w:cs="Times New Roman"/>
          <w:sz w:val="18"/>
          <w:szCs w:val="28"/>
        </w:rPr>
      </w:pPr>
    </w:p>
    <w:p w:rsidR="00C00073" w:rsidRPr="00257A37" w:rsidRDefault="00065F2B" w:rsidP="00C0007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57A37">
        <w:rPr>
          <w:rFonts w:ascii="Times New Roman" w:hAnsi="Times New Roman" w:cs="Times New Roman"/>
          <w:b/>
          <w:sz w:val="28"/>
          <w:szCs w:val="28"/>
        </w:rPr>
        <w:t>Назарова Оксана Викторовна</w:t>
      </w:r>
    </w:p>
    <w:p w:rsidR="00065F2B" w:rsidRPr="00257A37" w:rsidRDefault="00065F2B" w:rsidP="00C0007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57A37">
        <w:rPr>
          <w:rFonts w:ascii="Times New Roman" w:hAnsi="Times New Roman" w:cs="Times New Roman"/>
          <w:b/>
          <w:sz w:val="28"/>
          <w:szCs w:val="28"/>
        </w:rPr>
        <w:t>Учитель начальных классов</w:t>
      </w:r>
    </w:p>
    <w:p w:rsidR="00065F2B" w:rsidRPr="00257A37" w:rsidRDefault="00065F2B" w:rsidP="00C0007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57A37">
        <w:rPr>
          <w:rFonts w:ascii="Times New Roman" w:hAnsi="Times New Roman" w:cs="Times New Roman"/>
          <w:b/>
          <w:sz w:val="28"/>
          <w:szCs w:val="28"/>
        </w:rPr>
        <w:t>Муниципальное бюджетное</w:t>
      </w:r>
    </w:p>
    <w:p w:rsidR="00065F2B" w:rsidRPr="00257A37" w:rsidRDefault="00065F2B" w:rsidP="00C0007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57A37">
        <w:rPr>
          <w:rFonts w:ascii="Times New Roman" w:hAnsi="Times New Roman" w:cs="Times New Roman"/>
          <w:b/>
          <w:sz w:val="28"/>
          <w:szCs w:val="28"/>
        </w:rPr>
        <w:t>общеобразовательное учреждение</w:t>
      </w:r>
    </w:p>
    <w:p w:rsidR="00065F2B" w:rsidRPr="00257A37" w:rsidRDefault="00065F2B" w:rsidP="00C00073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257A37">
        <w:rPr>
          <w:rFonts w:ascii="Times New Roman" w:hAnsi="Times New Roman" w:cs="Times New Roman"/>
          <w:b/>
          <w:sz w:val="28"/>
          <w:szCs w:val="28"/>
        </w:rPr>
        <w:t>«Средняя общеобразовательная школа №24</w:t>
      </w:r>
    </w:p>
    <w:p w:rsidR="00065F2B" w:rsidRPr="00257A37" w:rsidRDefault="00065F2B" w:rsidP="00C00073">
      <w:pPr>
        <w:spacing w:after="0"/>
        <w:jc w:val="right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57A37">
        <w:rPr>
          <w:rFonts w:ascii="Times New Roman" w:hAnsi="Times New Roman" w:cs="Times New Roman"/>
          <w:b/>
          <w:sz w:val="28"/>
          <w:szCs w:val="28"/>
          <w:u w:val="single"/>
        </w:rPr>
        <w:t>имени И.И. Вехова ст. Александрийской»</w:t>
      </w:r>
    </w:p>
    <w:p w:rsidR="00065F2B" w:rsidRDefault="00065F2B" w:rsidP="00442EEC">
      <w:pPr>
        <w:jc w:val="center"/>
        <w:rPr>
          <w:rFonts w:ascii="Times New Roman" w:hAnsi="Times New Roman" w:cs="Times New Roman"/>
          <w:sz w:val="18"/>
          <w:szCs w:val="28"/>
        </w:rPr>
      </w:pPr>
    </w:p>
    <w:p w:rsidR="00883818" w:rsidRDefault="00883818" w:rsidP="00442EEC">
      <w:pPr>
        <w:jc w:val="center"/>
        <w:rPr>
          <w:rFonts w:ascii="Times New Roman" w:hAnsi="Times New Roman" w:cs="Times New Roman"/>
          <w:sz w:val="18"/>
          <w:szCs w:val="28"/>
        </w:rPr>
      </w:pPr>
    </w:p>
    <w:p w:rsidR="00883818" w:rsidRDefault="00883818" w:rsidP="00442EEC">
      <w:pPr>
        <w:jc w:val="center"/>
        <w:rPr>
          <w:rFonts w:ascii="Times New Roman" w:hAnsi="Times New Roman" w:cs="Times New Roman"/>
          <w:sz w:val="18"/>
          <w:szCs w:val="28"/>
        </w:rPr>
      </w:pPr>
    </w:p>
    <w:p w:rsidR="00883818" w:rsidRDefault="00883818" w:rsidP="00442E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F2B" w:rsidRDefault="00065F2B" w:rsidP="00442E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F2B" w:rsidRDefault="00065F2B" w:rsidP="00442E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F2B" w:rsidRDefault="00065F2B" w:rsidP="00442E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5F2B" w:rsidRDefault="00065F2B" w:rsidP="00442E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2021 год</w:t>
      </w:r>
    </w:p>
    <w:p w:rsidR="00065F2B" w:rsidRDefault="00065F2B" w:rsidP="00442EE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2EEC" w:rsidRPr="002B2378" w:rsidRDefault="00BF41E1" w:rsidP="0088381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2378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="00442EEC" w:rsidRPr="002B237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42EEC" w:rsidRPr="002B2378" w:rsidRDefault="00442EEC" w:rsidP="0088381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2B237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  любви к Родине является одной из главных составляющих нравственного воспитания подрастающего п</w:t>
      </w:r>
      <w:r w:rsidR="00A07BAC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околения. А воспитание любви к О</w:t>
      </w:r>
      <w:r w:rsidRPr="002B2378">
        <w:rPr>
          <w:rFonts w:ascii="Times New Roman" w:eastAsia="Times New Roman" w:hAnsi="Times New Roman" w:cs="Times New Roman"/>
          <w:sz w:val="28"/>
          <w:szCs w:val="28"/>
          <w:lang w:eastAsia="ru-RU"/>
        </w:rPr>
        <w:t>тчизне невозможно без привития интереса и</w:t>
      </w:r>
      <w:r w:rsidR="00A07B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уважения к своей  «Малой Р</w:t>
      </w:r>
      <w:r w:rsidRPr="002B2378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одине», ее людям, их культуре, творчеству. За нашей суетной </w:t>
      </w:r>
      <w:r w:rsidRPr="002B2378">
        <w:rPr>
          <w:rFonts w:ascii="Times New Roman" w:hAnsi="Times New Roman" w:cs="Times New Roman"/>
          <w:sz w:val="28"/>
          <w:szCs w:val="28"/>
        </w:rPr>
        <w:t>жизнью не замечаешь, как уходи</w:t>
      </w:r>
      <w:r w:rsidRPr="002B2378">
        <w:rPr>
          <w:rFonts w:ascii="Times New Roman" w:eastAsia="Times New Roman" w:hAnsi="Times New Roman" w:cs="Times New Roman"/>
          <w:sz w:val="28"/>
          <w:szCs w:val="28"/>
          <w:lang w:eastAsia="ru-RU"/>
        </w:rPr>
        <w:t>т в историю опыт предшествующих поколений</w:t>
      </w:r>
      <w:r w:rsidRPr="002B2378">
        <w:rPr>
          <w:rFonts w:ascii="Times New Roman" w:hAnsi="Times New Roman" w:cs="Times New Roman"/>
          <w:sz w:val="28"/>
          <w:szCs w:val="28"/>
        </w:rPr>
        <w:t>, культурные традиции.</w:t>
      </w:r>
      <w:r w:rsidRPr="002B2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Приобщение ребенка к истокам народной культуры, ознакомление с обрядами, традициями, бытом, важно в духовно-нравственном воспитании личности. Дети часто не готовы воспринимать знания духовно-нравственного характера. Постепенно нужно подвести ребенка к мысли, что традиции добра и красоты связаны</w:t>
      </w:r>
      <w:r w:rsidRPr="002B237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 прошлым их предков-казаков.</w:t>
      </w:r>
      <w:r w:rsidRPr="002B23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 традиции отражены в поселениях и жилищах, семейном и общественном быту, песнях и преданиях, календарных праздниках и обрядах. Культура терского казачества богата и разнообразна.</w:t>
      </w:r>
    </w:p>
    <w:p w:rsidR="00442EEC" w:rsidRPr="002B2378" w:rsidRDefault="00BF41E1" w:rsidP="00883818">
      <w:pPr>
        <w:pStyle w:val="a3"/>
        <w:spacing w:before="0" w:after="0"/>
        <w:jc w:val="both"/>
        <w:rPr>
          <w:sz w:val="28"/>
          <w:szCs w:val="28"/>
        </w:rPr>
      </w:pPr>
      <w:r w:rsidRPr="002B2378">
        <w:rPr>
          <w:b/>
          <w:sz w:val="28"/>
          <w:szCs w:val="28"/>
        </w:rPr>
        <w:t xml:space="preserve">1.1. </w:t>
      </w:r>
      <w:r w:rsidR="00AF5A46">
        <w:rPr>
          <w:b/>
          <w:sz w:val="28"/>
          <w:szCs w:val="28"/>
        </w:rPr>
        <w:t>Тематическое направление</w:t>
      </w:r>
      <w:r w:rsidR="00442EEC" w:rsidRPr="002B2378">
        <w:rPr>
          <w:sz w:val="28"/>
          <w:szCs w:val="28"/>
        </w:rPr>
        <w:t xml:space="preserve"> данной методической разработки воспитательного</w:t>
      </w:r>
      <w:r w:rsidR="0049026F" w:rsidRPr="002B2378">
        <w:rPr>
          <w:sz w:val="28"/>
          <w:szCs w:val="28"/>
        </w:rPr>
        <w:t xml:space="preserve"> мероприятия</w:t>
      </w:r>
      <w:r w:rsidR="00442EEC" w:rsidRPr="002B2378">
        <w:rPr>
          <w:sz w:val="28"/>
          <w:szCs w:val="28"/>
        </w:rPr>
        <w:t>:</w:t>
      </w:r>
      <w:r w:rsidR="00AF5A46">
        <w:rPr>
          <w:sz w:val="28"/>
          <w:szCs w:val="28"/>
        </w:rPr>
        <w:t xml:space="preserve"> духовно – нравственное</w:t>
      </w:r>
      <w:r w:rsidR="00442EEC" w:rsidRPr="002B2378">
        <w:rPr>
          <w:sz w:val="28"/>
          <w:szCs w:val="28"/>
        </w:rPr>
        <w:t>.</w:t>
      </w:r>
    </w:p>
    <w:p w:rsidR="0049026F" w:rsidRPr="002B2378" w:rsidRDefault="00BF41E1" w:rsidP="0088381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2B2378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zh-CN"/>
        </w:rPr>
        <w:t xml:space="preserve">1.2. </w:t>
      </w:r>
      <w:r w:rsidR="0049026F" w:rsidRPr="002B2378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zh-CN"/>
        </w:rPr>
        <w:t>Актуальность</w:t>
      </w:r>
      <w:r w:rsidR="0049026F" w:rsidRPr="002B237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определена тем, что одной из важнейших задач образования в настоящее время является освоение детьми духовных ценностей, воспитания у юных казаков высокого чувства патриотизма и гражданской ответственности, формирования  чувство уважения, гордости, бережного отношения к малой родине, краю, Отечеству на основе местных традиций и ценностей. </w:t>
      </w:r>
    </w:p>
    <w:p w:rsidR="00E847D2" w:rsidRPr="002B2378" w:rsidRDefault="00E847D2" w:rsidP="00883818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2B2378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Ребенок школьного возраста, особенно в начальной школе, наиболее восприимчив к духовно-нравственному развитию и воспитанию. А вот недостатки этого развития и воспитания трудно восполнить в последующие годы. Пережитое и усвоенное в детстве отличается большой психологической устойчивостью.</w:t>
      </w:r>
    </w:p>
    <w:p w:rsidR="00E847D2" w:rsidRPr="002B2378" w:rsidRDefault="00E847D2" w:rsidP="00883818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</w:pPr>
      <w:r w:rsidRPr="002B2378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 xml:space="preserve">Основным содержанием духовно-нравственного развития, воспитания и социализации являются базовые национальные ценности. Эти ценности мы храним в культурных и семейных традициях, передаем от поколения к </w:t>
      </w:r>
      <w:bookmarkStart w:id="0" w:name="_GoBack"/>
      <w:bookmarkEnd w:id="0"/>
      <w:r w:rsidRPr="002B2378">
        <w:rPr>
          <w:rFonts w:ascii="Times New Roman" w:hAnsi="Times New Roman" w:cs="Times New Roman"/>
          <w:bCs/>
          <w:iCs/>
          <w:color w:val="000000"/>
          <w:sz w:val="28"/>
          <w:szCs w:val="28"/>
          <w:shd w:val="clear" w:color="auto" w:fill="FFFFFF"/>
        </w:rPr>
        <w:t>поколению. Опора на эти ценности помогает человеку противостоять разрушительным влияниям. Каковы же наши традиционные источники нравственности? Это Россия, наш многонациональный народ и гражданское общество, семья, труд, искусство, наука, религия, природа¸ человечество.</w:t>
      </w:r>
    </w:p>
    <w:p w:rsidR="0049026F" w:rsidRPr="002B2378" w:rsidRDefault="00A07BAC" w:rsidP="008838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="00BF41E1" w:rsidRPr="002B2378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1.3. </w:t>
      </w:r>
      <w:r w:rsidR="00AF5A46" w:rsidRPr="00AF5A46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Целевая аудитория воспитательного мероприятия</w:t>
      </w:r>
      <w:r w:rsidR="00BF41E1" w:rsidRPr="002B2378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разработана для обучающихся 1-х классов. </w:t>
      </w:r>
    </w:p>
    <w:p w:rsidR="00BF41E1" w:rsidRPr="002B2378" w:rsidRDefault="00AF5A46" w:rsidP="00883818">
      <w:pPr>
        <w:pStyle w:val="c1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rFonts w:eastAsia="Calibri"/>
          <w:b/>
          <w:sz w:val="28"/>
          <w:szCs w:val="28"/>
          <w:lang w:eastAsia="zh-CN"/>
        </w:rPr>
        <w:t>1.4. Роль и место воспитательного мероприятия в системе работы классного руководителя</w:t>
      </w:r>
    </w:p>
    <w:p w:rsidR="00BF41E1" w:rsidRDefault="00A07BAC" w:rsidP="00883818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3617C9">
        <w:rPr>
          <w:rFonts w:ascii="Times New Roman" w:eastAsia="Calibri" w:hAnsi="Times New Roman" w:cs="Times New Roman"/>
          <w:sz w:val="28"/>
          <w:szCs w:val="28"/>
          <w:lang w:eastAsia="zh-CN"/>
        </w:rPr>
        <w:t>Мероприятия патриотич</w:t>
      </w:r>
      <w:r w:rsidR="00EE675E">
        <w:rPr>
          <w:rFonts w:ascii="Times New Roman" w:eastAsia="Calibri" w:hAnsi="Times New Roman" w:cs="Times New Roman"/>
          <w:sz w:val="28"/>
          <w:szCs w:val="28"/>
          <w:lang w:eastAsia="zh-CN"/>
        </w:rPr>
        <w:t>еского направления реализуется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EE675E">
        <w:rPr>
          <w:rFonts w:ascii="Verdana" w:hAnsi="Verdana"/>
          <w:color w:val="212121"/>
          <w:sz w:val="21"/>
          <w:szCs w:val="21"/>
          <w:shd w:val="clear" w:color="auto" w:fill="FFFFFF"/>
        </w:rPr>
        <w:t> </w:t>
      </w:r>
      <w:r w:rsidR="00EE675E" w:rsidRPr="00EE675E">
        <w:rPr>
          <w:rFonts w:ascii="Times New Roman" w:hAnsi="Times New Roman" w:cs="Times New Roman"/>
          <w:sz w:val="28"/>
          <w:szCs w:val="28"/>
          <w:shd w:val="clear" w:color="auto" w:fill="FFFFFF"/>
        </w:rPr>
        <w:t>на привитие обучающихся любви к Отчизне и культурно-нравственных ценностей. Знакомство с государственными праздниками, фольклором, литературой, казачьим бытом</w:t>
      </w:r>
      <w:r w:rsidR="00EE675E">
        <w:rPr>
          <w:rFonts w:ascii="Verdana" w:hAnsi="Verdana"/>
          <w:color w:val="212121"/>
          <w:sz w:val="21"/>
          <w:szCs w:val="21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и входя</w:t>
      </w:r>
      <w:r w:rsidRPr="003617C9">
        <w:rPr>
          <w:rFonts w:ascii="Times New Roman" w:eastAsia="Calibri" w:hAnsi="Times New Roman" w:cs="Times New Roman"/>
          <w:sz w:val="28"/>
          <w:szCs w:val="28"/>
          <w:lang w:eastAsia="zh-CN"/>
        </w:rPr>
        <w:t>т в план воспитательной работы классного руководителя.</w:t>
      </w:r>
      <w:r w:rsidR="00EE675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Данное мероприятие направлено на реализацию</w:t>
      </w:r>
      <w:r w:rsidR="003617C9" w:rsidRPr="003617C9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патриотического воспитания </w:t>
      </w:r>
      <w:r w:rsidR="002D614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и </w:t>
      </w:r>
      <w:r w:rsidR="002D614D" w:rsidRPr="002D614D">
        <w:rPr>
          <w:rFonts w:ascii="Times New Roman" w:hAnsi="Times New Roman" w:cs="Times New Roman"/>
          <w:color w:val="212529"/>
          <w:sz w:val="28"/>
          <w:szCs w:val="28"/>
          <w:shd w:val="clear" w:color="auto" w:fill="FFFFFF" w:themeFill="background1"/>
        </w:rPr>
        <w:t>укреплении любови к Родине</w:t>
      </w:r>
      <w:r w:rsidR="002D614D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3617C9" w:rsidRPr="003617C9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обучающихся казачьего класса. </w:t>
      </w:r>
    </w:p>
    <w:p w:rsidR="00E847D2" w:rsidRPr="002B2378" w:rsidRDefault="00E847D2" w:rsidP="00883818">
      <w:pPr>
        <w:pStyle w:val="a4"/>
        <w:tabs>
          <w:tab w:val="left" w:pos="9072"/>
        </w:tabs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B2378">
        <w:rPr>
          <w:rFonts w:ascii="Times New Roman" w:hAnsi="Times New Roman"/>
          <w:b/>
          <w:sz w:val="28"/>
          <w:szCs w:val="28"/>
        </w:rPr>
        <w:lastRenderedPageBreak/>
        <w:t xml:space="preserve">1.5. </w:t>
      </w:r>
      <w:r w:rsidR="00BF41E1" w:rsidRPr="002B2378">
        <w:rPr>
          <w:rFonts w:ascii="Times New Roman" w:hAnsi="Times New Roman"/>
          <w:b/>
          <w:sz w:val="28"/>
          <w:szCs w:val="28"/>
        </w:rPr>
        <w:t xml:space="preserve"> </w:t>
      </w:r>
      <w:r w:rsidR="003617C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Цель, задачи и планируемые результаты воспитательного </w:t>
      </w:r>
      <w:r w:rsidR="009613F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 </w:t>
      </w:r>
      <w:r w:rsidR="003617C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мероприятия</w:t>
      </w:r>
      <w:r w:rsidRPr="002B237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:</w:t>
      </w:r>
    </w:p>
    <w:p w:rsidR="003617C9" w:rsidRPr="003617C9" w:rsidRDefault="00E847D2" w:rsidP="00883818">
      <w:pPr>
        <w:pStyle w:val="c13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2B2378">
        <w:rPr>
          <w:rStyle w:val="c0"/>
          <w:color w:val="000000"/>
          <w:sz w:val="28"/>
          <w:szCs w:val="28"/>
        </w:rPr>
        <w:t> </w:t>
      </w:r>
      <w:r w:rsidR="003617C9" w:rsidRPr="003617C9">
        <w:rPr>
          <w:rStyle w:val="c0"/>
          <w:color w:val="000000"/>
          <w:sz w:val="28"/>
          <w:szCs w:val="28"/>
        </w:rPr>
        <w:t>Цель:</w:t>
      </w:r>
    </w:p>
    <w:p w:rsidR="003617C9" w:rsidRPr="003617C9" w:rsidRDefault="003617C9" w:rsidP="00883818">
      <w:pPr>
        <w:pStyle w:val="c13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3617C9">
        <w:rPr>
          <w:rStyle w:val="c0"/>
          <w:color w:val="000000"/>
          <w:sz w:val="28"/>
          <w:szCs w:val="28"/>
        </w:rPr>
        <w:t xml:space="preserve">Воспитание любви к родному краю. Ознакомление детей с образцами традиционной культуры казачества, овладение ими знаний по возрождению и продолжению традиций донского </w:t>
      </w:r>
      <w:r w:rsidR="00EE675E">
        <w:rPr>
          <w:rStyle w:val="c0"/>
          <w:color w:val="000000"/>
          <w:sz w:val="28"/>
          <w:szCs w:val="28"/>
        </w:rPr>
        <w:t xml:space="preserve">казачества, развитие интереса к </w:t>
      </w:r>
      <w:r w:rsidRPr="003617C9">
        <w:rPr>
          <w:rStyle w:val="c0"/>
          <w:color w:val="000000"/>
          <w:sz w:val="28"/>
          <w:szCs w:val="28"/>
        </w:rPr>
        <w:t>историческому прошлому родного края.</w:t>
      </w:r>
    </w:p>
    <w:p w:rsidR="003617C9" w:rsidRPr="003617C9" w:rsidRDefault="003617C9" w:rsidP="00883818">
      <w:pPr>
        <w:pStyle w:val="c13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3617C9">
        <w:rPr>
          <w:rStyle w:val="c0"/>
          <w:color w:val="000000"/>
          <w:sz w:val="28"/>
          <w:szCs w:val="28"/>
        </w:rPr>
        <w:t>Задачи :</w:t>
      </w:r>
    </w:p>
    <w:p w:rsidR="003617C9" w:rsidRPr="003617C9" w:rsidRDefault="003617C9" w:rsidP="00883818">
      <w:pPr>
        <w:pStyle w:val="c13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3617C9">
        <w:rPr>
          <w:rStyle w:val="c0"/>
          <w:color w:val="000000"/>
          <w:sz w:val="28"/>
          <w:szCs w:val="28"/>
        </w:rPr>
        <w:t>- воспитывать учащихся на духовных и нравственных традициях</w:t>
      </w:r>
    </w:p>
    <w:p w:rsidR="003617C9" w:rsidRPr="003617C9" w:rsidRDefault="003617C9" w:rsidP="00883818">
      <w:pPr>
        <w:pStyle w:val="c13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3617C9">
        <w:rPr>
          <w:rStyle w:val="c0"/>
          <w:color w:val="000000"/>
          <w:sz w:val="28"/>
          <w:szCs w:val="28"/>
        </w:rPr>
        <w:t>казачества;</w:t>
      </w:r>
    </w:p>
    <w:p w:rsidR="003617C9" w:rsidRPr="003617C9" w:rsidRDefault="003617C9" w:rsidP="00883818">
      <w:pPr>
        <w:pStyle w:val="c13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3617C9">
        <w:rPr>
          <w:rStyle w:val="c0"/>
          <w:color w:val="000000"/>
          <w:sz w:val="28"/>
          <w:szCs w:val="28"/>
        </w:rPr>
        <w:t xml:space="preserve">- воспитывать бережное отношение к природе родного края; </w:t>
      </w:r>
    </w:p>
    <w:p w:rsidR="003617C9" w:rsidRPr="003617C9" w:rsidRDefault="003617C9" w:rsidP="00883818">
      <w:pPr>
        <w:pStyle w:val="c13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3617C9">
        <w:rPr>
          <w:rStyle w:val="c0"/>
          <w:color w:val="000000"/>
          <w:sz w:val="28"/>
          <w:szCs w:val="28"/>
        </w:rPr>
        <w:t>- знакомить с казачьими обрядами;</w:t>
      </w:r>
    </w:p>
    <w:p w:rsidR="003617C9" w:rsidRPr="003617C9" w:rsidRDefault="003617C9" w:rsidP="00883818">
      <w:pPr>
        <w:pStyle w:val="c13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3617C9">
        <w:rPr>
          <w:rStyle w:val="c0"/>
          <w:color w:val="000000"/>
          <w:sz w:val="28"/>
          <w:szCs w:val="28"/>
        </w:rPr>
        <w:t>- прививать любовь к традициям казачества;</w:t>
      </w:r>
    </w:p>
    <w:p w:rsidR="003617C9" w:rsidRPr="003617C9" w:rsidRDefault="003617C9" w:rsidP="00883818">
      <w:pPr>
        <w:pStyle w:val="c13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3617C9">
        <w:rPr>
          <w:rStyle w:val="c0"/>
          <w:color w:val="000000"/>
          <w:sz w:val="28"/>
          <w:szCs w:val="28"/>
        </w:rPr>
        <w:t>- воспитывать активную жизненную позицию детей;</w:t>
      </w:r>
    </w:p>
    <w:p w:rsidR="00E847D2" w:rsidRDefault="003617C9" w:rsidP="00883818">
      <w:pPr>
        <w:pStyle w:val="c13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  <w:sz w:val="28"/>
          <w:szCs w:val="28"/>
        </w:rPr>
      </w:pPr>
      <w:r w:rsidRPr="003617C9">
        <w:rPr>
          <w:rStyle w:val="c0"/>
          <w:color w:val="000000"/>
          <w:sz w:val="28"/>
          <w:szCs w:val="28"/>
        </w:rPr>
        <w:t>- прививать ценности здорового образа жизни.</w:t>
      </w:r>
    </w:p>
    <w:p w:rsidR="00924A1C" w:rsidRDefault="00924A1C" w:rsidP="00883818">
      <w:pPr>
        <w:pStyle w:val="c13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5F5F5"/>
        </w:rPr>
      </w:pPr>
      <w:r w:rsidRPr="00924A1C">
        <w:rPr>
          <w:bCs/>
          <w:color w:val="000000"/>
          <w:sz w:val="28"/>
          <w:szCs w:val="28"/>
        </w:rPr>
        <w:t xml:space="preserve">Планируемые результаты воспитательного мероприятия направлены на </w:t>
      </w:r>
      <w:r>
        <w:rPr>
          <w:color w:val="000000"/>
          <w:sz w:val="28"/>
          <w:szCs w:val="28"/>
          <w:shd w:val="clear" w:color="auto" w:fill="F5F5F5"/>
        </w:rPr>
        <w:t>формирование у обучающихся ценностного отношения</w:t>
      </w:r>
      <w:r w:rsidRPr="00924A1C">
        <w:rPr>
          <w:color w:val="000000"/>
          <w:sz w:val="28"/>
          <w:szCs w:val="28"/>
          <w:shd w:val="clear" w:color="auto" w:fill="F5F5F5"/>
        </w:rPr>
        <w:t xml:space="preserve"> к России, своему народу, своему краю, государственной символике, родному языку, народным </w:t>
      </w:r>
      <w:r>
        <w:rPr>
          <w:color w:val="000000"/>
          <w:sz w:val="28"/>
          <w:szCs w:val="28"/>
          <w:shd w:val="clear" w:color="auto" w:fill="F5F5F5"/>
        </w:rPr>
        <w:t xml:space="preserve">и казачьим </w:t>
      </w:r>
      <w:r w:rsidRPr="00924A1C">
        <w:rPr>
          <w:color w:val="000000"/>
          <w:sz w:val="28"/>
          <w:szCs w:val="28"/>
          <w:shd w:val="clear" w:color="auto" w:fill="F5F5F5"/>
        </w:rPr>
        <w:t>традициям, уважение к  старшему поколению.</w:t>
      </w:r>
    </w:p>
    <w:p w:rsidR="00870215" w:rsidRDefault="00870215" w:rsidP="00883818">
      <w:pPr>
        <w:pStyle w:val="Osnova"/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</w:pPr>
      <w:r w:rsidRPr="002B2378">
        <w:rPr>
          <w:rFonts w:ascii="Times New Roman" w:eastAsia="Calibri" w:hAnsi="Times New Roman" w:cs="Times New Roman"/>
          <w:b/>
          <w:sz w:val="28"/>
          <w:szCs w:val="28"/>
          <w:lang w:val="ru-RU"/>
        </w:rPr>
        <w:t>1.6.</w:t>
      </w:r>
      <w:r w:rsidRPr="002B2378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="00752B16"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Форма проведе</w:t>
      </w:r>
      <w:r w:rsidR="00854764"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ния воспитательного мероприятия</w:t>
      </w:r>
      <w:r w:rsidR="00752B16"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 xml:space="preserve"> и обоснование ее выбора</w:t>
      </w:r>
      <w:r w:rsidR="00854764"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>:</w:t>
      </w:r>
    </w:p>
    <w:p w:rsidR="00F20DBA" w:rsidRPr="00F20DBA" w:rsidRDefault="00F20DBA" w:rsidP="00883818">
      <w:pPr>
        <w:pStyle w:val="Osnova"/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F20DBA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Форма проведения воспитательного мероприятия -</w:t>
      </w:r>
      <w:r w:rsidRPr="00854764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классный час</w:t>
      </w:r>
    </w:p>
    <w:p w:rsidR="00BF401D" w:rsidRPr="00BF401D" w:rsidRDefault="008A34D2" w:rsidP="00883818">
      <w:pPr>
        <w:pStyle w:val="Osnova"/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BF401D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По подготовки и проведению воспитательного мероприятия</w:t>
      </w:r>
      <w:r w:rsidR="00BF401D" w:rsidRPr="00BF401D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 xml:space="preserve"> возможно решение следующих педагогических целей и задач:</w:t>
      </w:r>
    </w:p>
    <w:p w:rsidR="00BF401D" w:rsidRPr="00BF401D" w:rsidRDefault="00BF401D" w:rsidP="00883818">
      <w:pPr>
        <w:pStyle w:val="Osnova"/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BF401D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- обогащение обучающихся знаниями о природе, обществе, человеке;</w:t>
      </w:r>
    </w:p>
    <w:p w:rsidR="00F20DBA" w:rsidRPr="00BF401D" w:rsidRDefault="00BF401D" w:rsidP="00883818">
      <w:pPr>
        <w:pStyle w:val="Osnova"/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BF401D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- создание условий для становления и проявления индивидуальности обучающегося;</w:t>
      </w:r>
    </w:p>
    <w:p w:rsidR="00F20DBA" w:rsidRPr="00BF401D" w:rsidRDefault="00BF401D" w:rsidP="00883818">
      <w:pPr>
        <w:pStyle w:val="Osnova"/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BF401D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- формирование у обучающихся умений и навыков мыслительной и практической деятельности.</w:t>
      </w:r>
    </w:p>
    <w:p w:rsidR="00854764" w:rsidRPr="00F2448F" w:rsidRDefault="00DC4798" w:rsidP="00883818">
      <w:pPr>
        <w:pStyle w:val="c14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766EF3">
        <w:rPr>
          <w:rFonts w:eastAsia="Calibri"/>
          <w:b/>
          <w:sz w:val="28"/>
          <w:szCs w:val="28"/>
          <w:lang w:eastAsia="zh-CN"/>
        </w:rPr>
        <w:t>1.7.</w:t>
      </w:r>
      <w:r w:rsidRPr="002B2378">
        <w:rPr>
          <w:rFonts w:eastAsia="Calibri"/>
          <w:sz w:val="28"/>
          <w:szCs w:val="28"/>
          <w:lang w:eastAsia="zh-CN"/>
        </w:rPr>
        <w:t xml:space="preserve"> </w:t>
      </w:r>
      <w:r w:rsidR="00854764" w:rsidRPr="00F2448F">
        <w:rPr>
          <w:rFonts w:eastAsia="Calibri"/>
          <w:b/>
          <w:sz w:val="28"/>
          <w:szCs w:val="28"/>
          <w:lang w:eastAsia="zh-CN"/>
        </w:rPr>
        <w:t>Педагогическая технология/методы/приемы, используемые для достижения планируемых результатов</w:t>
      </w:r>
      <w:r w:rsidR="00F2448F" w:rsidRPr="00F2448F">
        <w:rPr>
          <w:rFonts w:eastAsia="Calibri"/>
          <w:b/>
          <w:sz w:val="28"/>
          <w:szCs w:val="28"/>
          <w:lang w:eastAsia="zh-CN"/>
        </w:rPr>
        <w:t>.</w:t>
      </w:r>
    </w:p>
    <w:p w:rsidR="00FD3BEA" w:rsidRDefault="00854764" w:rsidP="00883818">
      <w:pPr>
        <w:pStyle w:val="c1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Для реализации данной методической разработки воспитательного мероприятия</w:t>
      </w:r>
      <w:r w:rsidR="00FD3BEA" w:rsidRPr="002B2378">
        <w:rPr>
          <w:color w:val="000000"/>
          <w:sz w:val="28"/>
          <w:szCs w:val="28"/>
        </w:rPr>
        <w:t xml:space="preserve">  и</w:t>
      </w:r>
      <w:r w:rsidR="00F20DBA">
        <w:rPr>
          <w:color w:val="000000"/>
          <w:sz w:val="28"/>
          <w:szCs w:val="28"/>
        </w:rPr>
        <w:t>спользуются следующие методы, приемы</w:t>
      </w:r>
      <w:r w:rsidR="00FD3BEA" w:rsidRPr="002B2378">
        <w:rPr>
          <w:color w:val="000000"/>
          <w:sz w:val="28"/>
          <w:szCs w:val="28"/>
        </w:rPr>
        <w:t>:</w:t>
      </w:r>
    </w:p>
    <w:p w:rsidR="00F20DBA" w:rsidRDefault="00F20DBA" w:rsidP="00883818">
      <w:pPr>
        <w:pStyle w:val="Osnova"/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>
        <w:rPr>
          <w:rStyle w:val="Zag11"/>
          <w:rFonts w:ascii="Times New Roman" w:eastAsia="@Arial Unicode MS" w:hAnsi="Times New Roman" w:cs="Times New Roman"/>
          <w:b/>
          <w:sz w:val="28"/>
          <w:szCs w:val="28"/>
          <w:lang w:val="ru-RU"/>
        </w:rPr>
        <w:t xml:space="preserve">- </w:t>
      </w:r>
      <w:r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беседы;</w:t>
      </w:r>
    </w:p>
    <w:p w:rsidR="00F20DBA" w:rsidRPr="00854764" w:rsidRDefault="00F20DBA" w:rsidP="00883818">
      <w:pPr>
        <w:pStyle w:val="Osnova"/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- дискуссии;</w:t>
      </w:r>
    </w:p>
    <w:p w:rsidR="00F20DBA" w:rsidRPr="00854764" w:rsidRDefault="00F20DBA" w:rsidP="00883818">
      <w:pPr>
        <w:pStyle w:val="Osnova"/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854764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- просмотр и обсуждение фильмов</w:t>
      </w:r>
      <w:r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, презентаций;</w:t>
      </w:r>
    </w:p>
    <w:p w:rsidR="00F20DBA" w:rsidRPr="00854764" w:rsidRDefault="00F20DBA" w:rsidP="00883818">
      <w:pPr>
        <w:pStyle w:val="Osnova"/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854764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- игры</w:t>
      </w:r>
      <w:r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;</w:t>
      </w:r>
    </w:p>
    <w:p w:rsidR="00F20DBA" w:rsidRPr="00854764" w:rsidRDefault="00F20DBA" w:rsidP="00883818">
      <w:pPr>
        <w:pStyle w:val="Osnova"/>
        <w:spacing w:line="240" w:lineRule="auto"/>
        <w:ind w:firstLine="0"/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854764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- конкурсы</w:t>
      </w:r>
      <w:r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;</w:t>
      </w:r>
    </w:p>
    <w:p w:rsidR="00F20DBA" w:rsidRPr="00F20DBA" w:rsidRDefault="00F20DBA" w:rsidP="00883818">
      <w:pPr>
        <w:pStyle w:val="Osnova"/>
        <w:spacing w:line="240" w:lineRule="auto"/>
        <w:ind w:firstLine="0"/>
        <w:rPr>
          <w:rFonts w:ascii="Times New Roman" w:eastAsia="@Arial Unicode MS" w:hAnsi="Times New Roman" w:cs="Times New Roman"/>
          <w:sz w:val="28"/>
          <w:szCs w:val="28"/>
          <w:lang w:val="ru-RU"/>
        </w:rPr>
      </w:pPr>
      <w:r w:rsidRPr="00854764"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- изучение фольклора</w:t>
      </w:r>
      <w:r>
        <w:rPr>
          <w:rStyle w:val="Zag11"/>
          <w:rFonts w:ascii="Times New Roman" w:eastAsia="@Arial Unicode MS" w:hAnsi="Times New Roman" w:cs="Times New Roman"/>
          <w:sz w:val="28"/>
          <w:szCs w:val="28"/>
          <w:lang w:val="ru-RU"/>
        </w:rPr>
        <w:t>.</w:t>
      </w:r>
    </w:p>
    <w:p w:rsidR="00CD541D" w:rsidRPr="009613F2" w:rsidRDefault="00CD541D" w:rsidP="008838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448F">
        <w:rPr>
          <w:rFonts w:ascii="Times New Roman" w:eastAsia="Calibri" w:hAnsi="Times New Roman" w:cs="Times New Roman"/>
          <w:b/>
          <w:sz w:val="28"/>
          <w:szCs w:val="28"/>
        </w:rPr>
        <w:t>1.8.</w:t>
      </w:r>
      <w:r w:rsidRPr="002B23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2448F">
        <w:rPr>
          <w:rFonts w:ascii="Times New Roman" w:hAnsi="Times New Roman" w:cs="Times New Roman"/>
          <w:b/>
          <w:sz w:val="28"/>
          <w:szCs w:val="28"/>
        </w:rPr>
        <w:t>Ресурсы, необходимые для подготовки и проведения мероприятия</w:t>
      </w:r>
      <w:r w:rsidRPr="002B2378">
        <w:rPr>
          <w:rFonts w:ascii="Times New Roman" w:hAnsi="Times New Roman" w:cs="Times New Roman"/>
          <w:b/>
          <w:sz w:val="28"/>
          <w:szCs w:val="28"/>
        </w:rPr>
        <w:t>.</w:t>
      </w:r>
    </w:p>
    <w:p w:rsidR="00CD541D" w:rsidRPr="002B2378" w:rsidRDefault="00C41F94" w:rsidP="0088381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- </w:t>
      </w:r>
      <w:r w:rsidR="00DD6E4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к</w:t>
      </w:r>
      <w:r w:rsidR="00CD541D"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омпьютер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с наушниками;</w:t>
      </w:r>
    </w:p>
    <w:p w:rsidR="00CD541D" w:rsidRPr="002B2378" w:rsidRDefault="00C41F94" w:rsidP="0088381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- </w:t>
      </w:r>
      <w:r w:rsidR="00DD6E4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и</w:t>
      </w:r>
      <w:r w:rsidR="00CD541D"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нтерактивная доска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CD541D" w:rsidRPr="002B2378" w:rsidRDefault="00CD541D" w:rsidP="00883818">
      <w:pPr>
        <w:widowControl w:val="0"/>
        <w:suppressAutoHyphens/>
        <w:autoSpaceDE w:val="0"/>
        <w:spacing w:after="0" w:line="240" w:lineRule="auto"/>
        <w:ind w:firstLine="33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Техническое  обор</w:t>
      </w:r>
      <w:r w:rsidR="00F2448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удование помогает выстроить мероприятие</w:t>
      </w:r>
      <w:r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на более высоком уровне. Режим работы кабинета составлен таким образом, чтобы он обеспечивал не только обслуживание учебных занятий, но и проведение </w:t>
      </w:r>
      <w:r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lastRenderedPageBreak/>
        <w:t xml:space="preserve">внеклассных мероприятий по истории Ставрополья: встреч с интересными людьми, уроки- практикумы. </w:t>
      </w:r>
    </w:p>
    <w:p w:rsidR="00CD541D" w:rsidRPr="002B2378" w:rsidRDefault="00CD541D" w:rsidP="00883818">
      <w:pPr>
        <w:pStyle w:val="Osnova"/>
        <w:spacing w:line="240" w:lineRule="auto"/>
        <w:ind w:firstLine="0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2B2378">
        <w:rPr>
          <w:rFonts w:ascii="Times New Roman" w:hAnsi="Times New Roman" w:cs="Times New Roman"/>
          <w:b/>
          <w:bCs/>
          <w:sz w:val="28"/>
          <w:szCs w:val="28"/>
          <w:lang w:val="ru-RU"/>
        </w:rPr>
        <w:t>1.9.</w:t>
      </w:r>
      <w:r w:rsidRPr="002B237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="00F2448F">
        <w:rPr>
          <w:rFonts w:ascii="Times New Roman" w:hAnsi="Times New Roman" w:cs="Times New Roman"/>
          <w:b/>
          <w:bCs/>
          <w:sz w:val="28"/>
          <w:szCs w:val="28"/>
          <w:lang w:val="ru-RU"/>
        </w:rPr>
        <w:t>Рекомендации по использованию методической разработки в практике работы классных руководителей</w:t>
      </w:r>
      <w:r w:rsidRPr="002B2378">
        <w:rPr>
          <w:rFonts w:ascii="Times New Roman" w:hAnsi="Times New Roman" w:cs="Times New Roman"/>
          <w:b/>
          <w:bCs/>
          <w:sz w:val="28"/>
          <w:szCs w:val="28"/>
          <w:lang w:val="ru-RU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10"/>
        <w:gridCol w:w="1100"/>
        <w:gridCol w:w="2835"/>
        <w:gridCol w:w="3226"/>
      </w:tblGrid>
      <w:tr w:rsidR="00581A96" w:rsidTr="00257A37">
        <w:tc>
          <w:tcPr>
            <w:tcW w:w="2410" w:type="dxa"/>
          </w:tcPr>
          <w:p w:rsidR="00E30A1A" w:rsidRPr="00E30A1A" w:rsidRDefault="00E30A1A" w:rsidP="00883818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E30A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Этапы занятия</w:t>
            </w:r>
          </w:p>
        </w:tc>
        <w:tc>
          <w:tcPr>
            <w:tcW w:w="1100" w:type="dxa"/>
          </w:tcPr>
          <w:p w:rsidR="00E30A1A" w:rsidRPr="00E30A1A" w:rsidRDefault="00E30A1A" w:rsidP="00883818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E30A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Время</w:t>
            </w:r>
          </w:p>
          <w:p w:rsidR="00E30A1A" w:rsidRPr="00E30A1A" w:rsidRDefault="00E30A1A" w:rsidP="00883818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E30A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в мин.</w:t>
            </w:r>
          </w:p>
        </w:tc>
        <w:tc>
          <w:tcPr>
            <w:tcW w:w="2835" w:type="dxa"/>
          </w:tcPr>
          <w:p w:rsidR="00E30A1A" w:rsidRPr="00E30A1A" w:rsidRDefault="00E30A1A" w:rsidP="00883818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E30A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 xml:space="preserve">Деятельность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классного руководителя</w:t>
            </w:r>
          </w:p>
        </w:tc>
        <w:tc>
          <w:tcPr>
            <w:tcW w:w="3226" w:type="dxa"/>
          </w:tcPr>
          <w:p w:rsidR="00E30A1A" w:rsidRPr="00E30A1A" w:rsidRDefault="00E30A1A" w:rsidP="00883818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E30A1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Деятельность обучающихся</w:t>
            </w:r>
          </w:p>
        </w:tc>
      </w:tr>
      <w:tr w:rsidR="00581A96" w:rsidTr="00257A37">
        <w:tc>
          <w:tcPr>
            <w:tcW w:w="2410" w:type="dxa"/>
          </w:tcPr>
          <w:p w:rsidR="00E30A1A" w:rsidRDefault="00E30A1A" w:rsidP="00883818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Организационный момент</w:t>
            </w:r>
          </w:p>
        </w:tc>
        <w:tc>
          <w:tcPr>
            <w:tcW w:w="1100" w:type="dxa"/>
          </w:tcPr>
          <w:p w:rsidR="00E30A1A" w:rsidRPr="00581A96" w:rsidRDefault="00257A37" w:rsidP="00883818">
            <w:pPr>
              <w:pStyle w:val="a4"/>
              <w:widowControl w:val="0"/>
              <w:autoSpaceDE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2 </w:t>
            </w:r>
            <w:r w:rsidR="00E30A1A" w:rsidRPr="00581A9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мин.</w:t>
            </w:r>
          </w:p>
        </w:tc>
        <w:tc>
          <w:tcPr>
            <w:tcW w:w="2835" w:type="dxa"/>
          </w:tcPr>
          <w:p w:rsidR="00E30A1A" w:rsidRPr="00581A96" w:rsidRDefault="00581A96" w:rsidP="00883818">
            <w:pPr>
              <w:widowControl w:val="0"/>
              <w:autoSpaceDE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1.</w:t>
            </w:r>
            <w:r w:rsidR="00E30A1A" w:rsidRPr="00581A9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Приветствует обучающихся</w:t>
            </w:r>
          </w:p>
        </w:tc>
        <w:tc>
          <w:tcPr>
            <w:tcW w:w="3226" w:type="dxa"/>
          </w:tcPr>
          <w:p w:rsidR="00E30A1A" w:rsidRPr="00581A96" w:rsidRDefault="00581A96" w:rsidP="00883818">
            <w:pPr>
              <w:widowControl w:val="0"/>
              <w:autoSpaceDE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1.</w:t>
            </w:r>
            <w:r w:rsidR="00E30A1A" w:rsidRPr="00581A9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Демонстрируют свою готовность к классному часу.</w:t>
            </w:r>
          </w:p>
        </w:tc>
      </w:tr>
      <w:tr w:rsidR="00581A96" w:rsidTr="00257A37">
        <w:tc>
          <w:tcPr>
            <w:tcW w:w="2410" w:type="dxa"/>
          </w:tcPr>
          <w:p w:rsidR="00E30A1A" w:rsidRDefault="00E30A1A" w:rsidP="00883818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Объявление темы классного часа и мотивации темы</w:t>
            </w:r>
          </w:p>
        </w:tc>
        <w:tc>
          <w:tcPr>
            <w:tcW w:w="1100" w:type="dxa"/>
          </w:tcPr>
          <w:p w:rsidR="00E30A1A" w:rsidRPr="00581A96" w:rsidRDefault="00257A37" w:rsidP="00883818">
            <w:pPr>
              <w:pStyle w:val="a4"/>
              <w:widowControl w:val="0"/>
              <w:numPr>
                <w:ilvl w:val="0"/>
                <w:numId w:val="17"/>
              </w:numPr>
              <w:autoSpaceDE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3 мин.</w:t>
            </w:r>
          </w:p>
        </w:tc>
        <w:tc>
          <w:tcPr>
            <w:tcW w:w="2835" w:type="dxa"/>
          </w:tcPr>
          <w:p w:rsidR="00E30A1A" w:rsidRPr="00581A96" w:rsidRDefault="00581A96" w:rsidP="00883818">
            <w:pPr>
              <w:widowControl w:val="0"/>
              <w:autoSpaceDE w:val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1.</w:t>
            </w:r>
            <w:r w:rsidR="00E30A1A" w:rsidRPr="00581A9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Подводит обучающихся к теме урока.</w:t>
            </w:r>
          </w:p>
          <w:p w:rsidR="00E30A1A" w:rsidRPr="00581A96" w:rsidRDefault="00581A96" w:rsidP="00883818">
            <w:pPr>
              <w:widowControl w:val="0"/>
              <w:autoSpaceDE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2.</w:t>
            </w:r>
            <w:r w:rsidR="00E30A1A" w:rsidRPr="00581A9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Озвучивает актуальность темы.</w:t>
            </w:r>
          </w:p>
        </w:tc>
        <w:tc>
          <w:tcPr>
            <w:tcW w:w="3226" w:type="dxa"/>
          </w:tcPr>
          <w:p w:rsidR="00E30A1A" w:rsidRPr="00581A96" w:rsidRDefault="00581A96" w:rsidP="00883818">
            <w:pPr>
              <w:widowControl w:val="0"/>
              <w:autoSpaceDE w:val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1.</w:t>
            </w:r>
            <w:r w:rsidR="00E30A1A" w:rsidRPr="00581A9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Слушают классного руководителя.</w:t>
            </w:r>
          </w:p>
          <w:p w:rsidR="00E30A1A" w:rsidRPr="00581A96" w:rsidRDefault="00581A96" w:rsidP="00883818">
            <w:pPr>
              <w:widowControl w:val="0"/>
              <w:autoSpaceDE w:val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2.</w:t>
            </w:r>
            <w:r w:rsidR="00E30A1A" w:rsidRPr="00581A9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Формулируют тему урока.</w:t>
            </w:r>
          </w:p>
          <w:p w:rsidR="00E30A1A" w:rsidRPr="00581A96" w:rsidRDefault="00581A96" w:rsidP="00883818">
            <w:pPr>
              <w:widowControl w:val="0"/>
              <w:autoSpaceDE w:val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3.</w:t>
            </w:r>
            <w:r w:rsidR="00E30A1A" w:rsidRPr="00581A9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Осознают значимость нового материала.</w:t>
            </w:r>
          </w:p>
          <w:p w:rsidR="00E30A1A" w:rsidRPr="00581A96" w:rsidRDefault="00581A96" w:rsidP="00883818">
            <w:pPr>
              <w:widowControl w:val="0"/>
              <w:autoSpaceDE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4.</w:t>
            </w:r>
            <w:r w:rsidR="00E30A1A" w:rsidRPr="00581A9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Выражают личностную заинтересованность в новом материале.</w:t>
            </w:r>
          </w:p>
        </w:tc>
      </w:tr>
      <w:tr w:rsidR="00581A96" w:rsidTr="00257A37">
        <w:tc>
          <w:tcPr>
            <w:tcW w:w="2410" w:type="dxa"/>
          </w:tcPr>
          <w:p w:rsidR="00E30A1A" w:rsidRDefault="00DD6E4F" w:rsidP="00883818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Основная часть</w:t>
            </w:r>
          </w:p>
        </w:tc>
        <w:tc>
          <w:tcPr>
            <w:tcW w:w="1100" w:type="dxa"/>
          </w:tcPr>
          <w:p w:rsidR="00E30A1A" w:rsidRPr="00581A96" w:rsidRDefault="00257A37" w:rsidP="00883818">
            <w:pPr>
              <w:pStyle w:val="a4"/>
              <w:widowControl w:val="0"/>
              <w:autoSpaceDE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25 мин.</w:t>
            </w:r>
          </w:p>
        </w:tc>
        <w:tc>
          <w:tcPr>
            <w:tcW w:w="2835" w:type="dxa"/>
          </w:tcPr>
          <w:p w:rsidR="00E30A1A" w:rsidRPr="00581A96" w:rsidRDefault="00581A96" w:rsidP="00883818">
            <w:pPr>
              <w:widowControl w:val="0"/>
              <w:autoSpaceDE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1.</w:t>
            </w:r>
            <w:r w:rsidR="00E30A1A" w:rsidRPr="00581A9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Вступительное слово.</w:t>
            </w:r>
          </w:p>
        </w:tc>
        <w:tc>
          <w:tcPr>
            <w:tcW w:w="3226" w:type="dxa"/>
          </w:tcPr>
          <w:p w:rsidR="00E30A1A" w:rsidRPr="00581A96" w:rsidRDefault="00581A96" w:rsidP="00883818">
            <w:pPr>
              <w:widowControl w:val="0"/>
              <w:autoSpaceDE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1.</w:t>
            </w:r>
            <w:r w:rsidR="00E30A1A" w:rsidRPr="00581A9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Слушают выступление классного руководителя с презентацией и материалом по заданной теме классного часа. </w:t>
            </w:r>
            <w:r w:rsidRPr="00581A9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Дискуссия по теме классного часа.</w:t>
            </w:r>
            <w:r w:rsidR="00DD6E4F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 Игры, викторины, чтение стихотворений, казачий фольклор.</w:t>
            </w:r>
          </w:p>
        </w:tc>
      </w:tr>
      <w:tr w:rsidR="00581A96" w:rsidTr="00257A37">
        <w:tc>
          <w:tcPr>
            <w:tcW w:w="2410" w:type="dxa"/>
          </w:tcPr>
          <w:p w:rsidR="00E30A1A" w:rsidRDefault="00E30A1A" w:rsidP="00883818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  <w:t>Итоги классного часа</w:t>
            </w:r>
          </w:p>
        </w:tc>
        <w:tc>
          <w:tcPr>
            <w:tcW w:w="1100" w:type="dxa"/>
          </w:tcPr>
          <w:p w:rsidR="00E30A1A" w:rsidRPr="00581A96" w:rsidRDefault="00257A37" w:rsidP="00883818">
            <w:pPr>
              <w:pStyle w:val="a4"/>
              <w:widowControl w:val="0"/>
              <w:autoSpaceDE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10 мин.</w:t>
            </w:r>
          </w:p>
        </w:tc>
        <w:tc>
          <w:tcPr>
            <w:tcW w:w="2835" w:type="dxa"/>
          </w:tcPr>
          <w:p w:rsidR="00E30A1A" w:rsidRPr="00581A96" w:rsidRDefault="00581A96" w:rsidP="00883818">
            <w:pPr>
              <w:widowControl w:val="0"/>
              <w:autoSpaceDE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1.</w:t>
            </w:r>
            <w:r w:rsidR="00E30A1A" w:rsidRPr="00581A9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Оценивает работу класса.</w:t>
            </w:r>
          </w:p>
        </w:tc>
        <w:tc>
          <w:tcPr>
            <w:tcW w:w="3226" w:type="dxa"/>
          </w:tcPr>
          <w:p w:rsidR="00E30A1A" w:rsidRPr="00581A96" w:rsidRDefault="00581A96" w:rsidP="00883818">
            <w:pPr>
              <w:widowControl w:val="0"/>
              <w:autoSpaceDE w:val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1.</w:t>
            </w:r>
            <w:r w:rsidRPr="00581A96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Высказывают собственное мнение о проведенном мероприятии.</w:t>
            </w:r>
          </w:p>
        </w:tc>
      </w:tr>
      <w:tr w:rsidR="00E30A1A" w:rsidTr="00F64E36">
        <w:tc>
          <w:tcPr>
            <w:tcW w:w="9571" w:type="dxa"/>
            <w:gridSpan w:val="4"/>
          </w:tcPr>
          <w:p w:rsidR="00E30A1A" w:rsidRPr="00581A96" w:rsidRDefault="00E30A1A" w:rsidP="00883818">
            <w:pPr>
              <w:widowControl w:val="0"/>
              <w:suppressAutoHyphens/>
              <w:autoSpaceDE w:val="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58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ВСЕГО: 40 мин.</w:t>
            </w:r>
          </w:p>
        </w:tc>
      </w:tr>
    </w:tbl>
    <w:p w:rsidR="00F2448F" w:rsidRDefault="00F2448F" w:rsidP="00883818">
      <w:pPr>
        <w:widowControl w:val="0"/>
        <w:suppressAutoHyphens/>
        <w:autoSpaceDE w:val="0"/>
        <w:spacing w:after="0" w:line="240" w:lineRule="auto"/>
        <w:ind w:firstLine="33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</w:pPr>
    </w:p>
    <w:p w:rsidR="00CD541D" w:rsidRPr="002B2378" w:rsidRDefault="00910C48" w:rsidP="0088381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 w:rsidRPr="002B237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 Основная часть</w:t>
      </w:r>
    </w:p>
    <w:p w:rsidR="002B2378" w:rsidRPr="006907A9" w:rsidRDefault="006907A9" w:rsidP="0088381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  <w:r w:rsidRPr="00690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2.1.</w:t>
      </w:r>
      <w:r w:rsidRPr="006907A9">
        <w:rPr>
          <w:b/>
        </w:rPr>
        <w:t xml:space="preserve"> </w:t>
      </w:r>
      <w:r w:rsidRPr="006907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Описание подготовки воспитательного мероприятия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  <w:t>.</w:t>
      </w:r>
    </w:p>
    <w:p w:rsidR="006907A9" w:rsidRDefault="006907A9" w:rsidP="00883818">
      <w:pPr>
        <w:widowControl w:val="0"/>
        <w:suppressAutoHyphens/>
        <w:autoSpaceDE w:val="0"/>
        <w:spacing w:after="0" w:line="240" w:lineRule="auto"/>
        <w:ind w:firstLine="3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6907A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Подготовка и проведение воспитательного мероприя</w:t>
      </w:r>
      <w:r w:rsidR="00DD6E4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тия начинается с учета проведения мероприятия патриотического направления</w:t>
      </w:r>
      <w:r w:rsidRPr="006907A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6907A9" w:rsidRPr="006907A9" w:rsidRDefault="00DD6E4F" w:rsidP="00883818">
      <w:pPr>
        <w:widowControl w:val="0"/>
        <w:suppressAutoHyphens/>
        <w:autoSpaceDE w:val="0"/>
        <w:spacing w:after="0" w:line="240" w:lineRule="auto"/>
        <w:ind w:firstLine="3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I подготовка презентации</w:t>
      </w:r>
      <w:r w:rsidR="006907A9" w:rsidRPr="006907A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;</w:t>
      </w:r>
    </w:p>
    <w:p w:rsidR="006907A9" w:rsidRPr="006907A9" w:rsidRDefault="00DD6E4F" w:rsidP="00883818">
      <w:pPr>
        <w:widowControl w:val="0"/>
        <w:suppressAutoHyphens/>
        <w:autoSpaceDE w:val="0"/>
        <w:spacing w:after="0" w:line="240" w:lineRule="auto"/>
        <w:ind w:firstLine="3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II – монтаж видеоролика</w:t>
      </w:r>
      <w:r w:rsidR="006907A9" w:rsidRPr="006907A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;</w:t>
      </w:r>
    </w:p>
    <w:p w:rsidR="006907A9" w:rsidRPr="006907A9" w:rsidRDefault="00DD6E4F" w:rsidP="00883818">
      <w:pPr>
        <w:widowControl w:val="0"/>
        <w:suppressAutoHyphens/>
        <w:autoSpaceDE w:val="0"/>
        <w:spacing w:after="0" w:line="240" w:lineRule="auto"/>
        <w:ind w:firstLine="3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III – изучение казачьих традиций</w:t>
      </w:r>
      <w:r w:rsidR="006907A9" w:rsidRPr="006907A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;</w:t>
      </w:r>
    </w:p>
    <w:p w:rsidR="006907A9" w:rsidRPr="006907A9" w:rsidRDefault="006907A9" w:rsidP="00883818">
      <w:pPr>
        <w:widowControl w:val="0"/>
        <w:suppressAutoHyphens/>
        <w:autoSpaceDE w:val="0"/>
        <w:spacing w:after="0" w:line="240" w:lineRule="auto"/>
        <w:ind w:firstLine="3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IV – </w:t>
      </w:r>
      <w:r w:rsidR="00DD6E4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изучение казачьего фольклора</w:t>
      </w:r>
      <w:r w:rsidRPr="006907A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;</w:t>
      </w:r>
    </w:p>
    <w:p w:rsidR="002B2378" w:rsidRPr="002B2378" w:rsidRDefault="006907A9" w:rsidP="00883818">
      <w:pPr>
        <w:widowControl w:val="0"/>
        <w:suppressAutoHyphens/>
        <w:autoSpaceDE w:val="0"/>
        <w:spacing w:after="0" w:line="240" w:lineRule="auto"/>
        <w:ind w:firstLine="3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V </w:t>
      </w:r>
      <w:r w:rsidR="00DD6E4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 </w:t>
      </w:r>
      <w:r w:rsidR="00DD6E4F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приглашение гостей</w:t>
      </w:r>
      <w:r w:rsidRPr="006907A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6907A9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lastRenderedPageBreak/>
        <w:t xml:space="preserve">2.2. </w:t>
      </w:r>
      <w:r w:rsidR="006907A9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Описание проведения воспитательного мероприятия.</w:t>
      </w:r>
      <w:r w:rsidR="00065F2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</w:t>
      </w:r>
      <w:r w:rsidRPr="002B237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</w:t>
      </w:r>
    </w:p>
    <w:p w:rsidR="00B0376D" w:rsidRPr="002B2378" w:rsidRDefault="00065F2B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Внеклассное мероприятие</w:t>
      </w:r>
      <w:r w:rsidR="00B0376D" w:rsidRPr="002B237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="00B0376D" w:rsidRPr="002B237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Посвящение в казачата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»</w:t>
      </w:r>
    </w:p>
    <w:p w:rsidR="00DD6E4F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ХОД МЕРОПРИЯТИЯ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Слайд 1 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Учитель </w:t>
      </w: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(Звучит тихая музыка с напевами)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Добро пожаловать, гости дорогие!</w:t>
      </w:r>
    </w:p>
    <w:p w:rsidR="00B0376D" w:rsidRPr="006907A9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Сегодня у нас   праздник:  мы принимаем в ряды юных казаков новое поколение первоклассников. Хочется, чтобы этот день действительно стал памятным  и радостным для наших юных казачат, потому что казак — это не звание, это образ жизни, а значит добрые казачьи традиции, любовь к Родине, трудолюбие, воинская честь и отвага, верность семье — должны навсегда поселиться в  ваших сердцах, помыслах и действиях. </w:t>
      </w:r>
    </w:p>
    <w:p w:rsidR="006907A9" w:rsidRPr="009613F2" w:rsidRDefault="006907A9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9613F2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(Ученики читают стихи)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Ученик. </w:t>
      </w:r>
      <w:r w:rsidRPr="002B237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Если мы хотим кого-то</w:t>
      </w:r>
      <w:r w:rsidRPr="002B2378">
        <w:rPr>
          <w:rFonts w:ascii="Times New Roman" w:eastAsia="Calibri" w:hAnsi="Times New Roman" w:cs="Times New Roman"/>
          <w:sz w:val="28"/>
          <w:szCs w:val="28"/>
        </w:rPr>
        <w:br/>
      </w:r>
      <w:r w:rsidRPr="002B237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Встретить с честью и почетом,</w:t>
      </w:r>
      <w:r w:rsidRPr="002B2378">
        <w:rPr>
          <w:rFonts w:ascii="Times New Roman" w:eastAsia="Calibri" w:hAnsi="Times New Roman" w:cs="Times New Roman"/>
          <w:sz w:val="28"/>
          <w:szCs w:val="28"/>
        </w:rPr>
        <w:br/>
      </w:r>
      <w:r w:rsidRPr="002B237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Встретить щедро, от души,</w:t>
      </w:r>
      <w:r w:rsidRPr="002B2378">
        <w:rPr>
          <w:rFonts w:ascii="Times New Roman" w:eastAsia="Calibri" w:hAnsi="Times New Roman" w:cs="Times New Roman"/>
          <w:sz w:val="28"/>
          <w:szCs w:val="28"/>
        </w:rPr>
        <w:br/>
      </w:r>
      <w:r w:rsidRPr="002B237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С уважением большим,                                  </w:t>
      </w:r>
      <w:r w:rsidRPr="002B2378">
        <w:rPr>
          <w:rFonts w:ascii="Times New Roman" w:eastAsia="Calibri" w:hAnsi="Times New Roman" w:cs="Times New Roman"/>
          <w:b/>
          <w:sz w:val="28"/>
          <w:szCs w:val="28"/>
          <w:u w:val="single"/>
          <w:shd w:val="clear" w:color="auto" w:fill="FFFFFF"/>
        </w:rPr>
        <w:t xml:space="preserve"> </w:t>
      </w:r>
      <w:r w:rsidRPr="002B2378">
        <w:rPr>
          <w:rFonts w:ascii="Times New Roman" w:eastAsia="Calibri" w:hAnsi="Times New Roman" w:cs="Times New Roman"/>
          <w:sz w:val="28"/>
          <w:szCs w:val="28"/>
        </w:rPr>
        <w:br/>
      </w:r>
      <w:r w:rsidRPr="002B237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То гостей мы всех встречаем</w:t>
      </w:r>
      <w:r w:rsidRPr="002B2378">
        <w:rPr>
          <w:rFonts w:ascii="Times New Roman" w:eastAsia="Calibri" w:hAnsi="Times New Roman" w:cs="Times New Roman"/>
          <w:sz w:val="28"/>
          <w:szCs w:val="28"/>
        </w:rPr>
        <w:br/>
      </w:r>
      <w:r w:rsidRPr="002B237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Круглым, пышным караваем.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Times New Roman" w:hAnsi="Times New Roman" w:cs="Times New Roman"/>
          <w:sz w:val="28"/>
          <w:szCs w:val="28"/>
          <w:lang w:eastAsia="ru-RU"/>
        </w:rPr>
        <w:t>(каравай поднести гостям)</w:t>
      </w:r>
    </w:p>
    <w:p w:rsidR="00B0376D" w:rsidRPr="002B2378" w:rsidRDefault="006907A9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</w:t>
      </w:r>
      <w:r w:rsidR="00B0376D" w:rsidRPr="002B237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ченик:</w:t>
      </w:r>
      <w:r w:rsidR="00B0376D"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Чем дальше в будущее входим,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Тем больше прошлым дорожим,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 в старом красоту находим,                                       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Хоть новому принадлежим.</w:t>
      </w:r>
    </w:p>
    <w:p w:rsidR="00B0376D" w:rsidRPr="002B2378" w:rsidRDefault="006907A9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</w:t>
      </w:r>
      <w:r w:rsidR="00B0376D" w:rsidRPr="002B237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ченик:</w:t>
      </w:r>
      <w:r w:rsidR="00B0376D"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Россия- мать! Тебе хвала!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В веках ты видела немало.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Когда б ты говорить могла,                                           </w:t>
      </w:r>
    </w:p>
    <w:p w:rsidR="009613F2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Ты многое бы рассказала.</w:t>
      </w:r>
    </w:p>
    <w:p w:rsidR="00B0376D" w:rsidRPr="002B2378" w:rsidRDefault="006907A9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</w:t>
      </w:r>
      <w:r w:rsidR="00B0376D" w:rsidRPr="002B237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ченик:</w:t>
      </w:r>
      <w:r w:rsidR="00B0376D"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 отцовского порога,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От заветного жилья,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Вьётся, вьётся путь- дорога,                                           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Золотая колея.</w:t>
      </w:r>
    </w:p>
    <w:p w:rsidR="00B0376D" w:rsidRPr="002B2378" w:rsidRDefault="006907A9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</w:t>
      </w:r>
      <w:r w:rsidRPr="002B237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ченик:</w:t>
      </w:r>
      <w:r w:rsidR="00B0376D"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Хранили казаки, Россию,</w:t>
      </w:r>
      <w:r w:rsidR="00B0376D"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Свой дух крепили, Родину любя.                                     </w:t>
      </w:r>
      <w:r w:rsidR="00B0376D"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Родные степи, край, что сердцу милый,                          </w:t>
      </w:r>
    </w:p>
    <w:p w:rsidR="00B0376D" w:rsidRPr="009613F2" w:rsidRDefault="00B0376D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Нам пасть в бою не страшно за тебя!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</w:pPr>
      <w:r w:rsidRPr="002B237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Учитель:</w:t>
      </w: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давних времён на берегах рек селились люди, которых позже стали звать казаками. Казаки- это бывшие крестьяне, горожане, мелкие княжеские дружинники. Стремление к вольной жизни заставило их бежать на окраины страны. Там они ни от кого не зависели, становились свободными людьми.Во все времена казаки были преданными и смелыми защитниками своей Родины. </w:t>
      </w:r>
    </w:p>
    <w:p w:rsidR="006907A9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907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Слайд 2     «Танец с платочками»</w:t>
      </w:r>
      <w:r w:rsidR="006907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B0376D" w:rsidRPr="002B2378" w:rsidRDefault="006907A9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6907A9">
        <w:rPr>
          <w:rFonts w:ascii="Times New Roman" w:eastAsia="Calibri" w:hAnsi="Times New Roman" w:cs="Times New Roman"/>
          <w:sz w:val="28"/>
          <w:szCs w:val="28"/>
          <w:lang w:eastAsia="ru-RU"/>
        </w:rPr>
        <w:t>(Девочки танцуют с платочками)</w:t>
      </w:r>
    </w:p>
    <w:p w:rsidR="009613F2" w:rsidRDefault="009613F2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>Учитель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Из вас растут будущие казаки и казачки.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А что вы знаете о казаках?</w:t>
      </w:r>
    </w:p>
    <w:p w:rsidR="00B0376D" w:rsidRPr="006907A9" w:rsidRDefault="006907A9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(Ученики</w:t>
      </w:r>
      <w:r w:rsidRPr="006907A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читают стихи)</w:t>
      </w:r>
    </w:p>
    <w:p w:rsidR="00B0376D" w:rsidRPr="002B2378" w:rsidRDefault="006907A9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</w:t>
      </w:r>
      <w:r w:rsidRPr="002B237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ченик:</w:t>
      </w: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0376D"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Мы зовёмся " казачата"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Каждый - будущий герой.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Казаков лихих внучата.                                 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Мы за Русь стоим горой.</w:t>
      </w:r>
    </w:p>
    <w:p w:rsidR="00B0376D" w:rsidRPr="002B2378" w:rsidRDefault="006907A9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</w:t>
      </w:r>
      <w:r w:rsidRPr="002B237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ченик:</w:t>
      </w: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0376D"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Надо казаком родиться,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Чтоб весь век судьбой гордиться!                    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Всех обычаев не счесть: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Казаку превыше честь</w:t>
      </w:r>
    </w:p>
    <w:p w:rsidR="00B0376D" w:rsidRPr="002B2378" w:rsidRDefault="006907A9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</w:t>
      </w:r>
      <w:r w:rsidRPr="002B237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ченик:</w:t>
      </w: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0376D"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Честь и имя казака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В жизни главные всегда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 детства честью дорожи                                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достоинство держи.</w:t>
      </w:r>
    </w:p>
    <w:p w:rsidR="00B0376D" w:rsidRPr="002B2378" w:rsidRDefault="006907A9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</w:t>
      </w:r>
      <w:r w:rsidRPr="002B237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ченик:</w:t>
      </w: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0376D"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Старость всюду почитай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Стариков не обижай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Мудрость старых казаков                                   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Выше сотни гордецов</w:t>
      </w:r>
    </w:p>
    <w:p w:rsidR="00B0376D" w:rsidRPr="002B2378" w:rsidRDefault="006907A9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</w:t>
      </w:r>
      <w:r w:rsidRPr="002B237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ченик:</w:t>
      </w: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0376D"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Малышей не обижай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Славу предков умножай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Чтить законы казаков                                         </w:t>
      </w:r>
      <w:r w:rsidRPr="002B2378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Каждый с юности готов</w:t>
      </w:r>
    </w:p>
    <w:p w:rsidR="00B0376D" w:rsidRPr="002B2378" w:rsidRDefault="006907A9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</w:t>
      </w:r>
      <w:r w:rsidRPr="002B237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ченик:</w:t>
      </w: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0376D"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Вот такие мы ребята -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Все лихие казачата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Век готовы в дружбе жить                                 </w:t>
      </w:r>
      <w:r w:rsidRPr="002B2378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И Россией дорожить!</w:t>
      </w:r>
    </w:p>
    <w:p w:rsidR="00B0376D" w:rsidRPr="002B2378" w:rsidRDefault="006907A9" w:rsidP="00AB4368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</w:t>
      </w:r>
      <w:r w:rsidRPr="002B237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ченик:</w:t>
      </w: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0376D"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куда б мы ни попали,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Завела судьба бы нас,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Никогда не оплошает                                    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Наш казачий первый класс</w:t>
      </w:r>
      <w:r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9613F2" w:rsidRPr="006907A9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6907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Слайд 3      </w:t>
      </w:r>
      <w:r w:rsidR="009613F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</w:t>
      </w:r>
      <w:r w:rsidRPr="006907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есня «Эх</w:t>
      </w:r>
      <w:r w:rsidR="009613F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</w:t>
      </w:r>
      <w:r w:rsidRPr="006907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казачата»</w:t>
      </w:r>
    </w:p>
    <w:p w:rsidR="00B0376D" w:rsidRPr="009613F2" w:rsidRDefault="009613F2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(Ученики поют песню</w:t>
      </w:r>
      <w:r w:rsidRPr="006907A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</w:t>
      </w:r>
    </w:p>
    <w:p w:rsidR="00B0376D" w:rsidRPr="002B2378" w:rsidRDefault="009613F2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</w:pPr>
      <w:r w:rsidRPr="002B237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Учитель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: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для вас, ребятки,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Загадаю я загадки!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Знаю, знаю наперёд –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смекалистый народ!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Посидите, отдохните,</w:t>
      </w:r>
    </w:p>
    <w:p w:rsidR="00B0376D" w:rsidRPr="009613F2" w:rsidRDefault="00B0376D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 умом пошевелите!</w:t>
      </w:r>
    </w:p>
    <w:p w:rsidR="00B0376D" w:rsidRPr="00D046BE" w:rsidRDefault="00D046BE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9613F2">
        <w:rPr>
          <w:rFonts w:ascii="Times New Roman" w:eastAsia="Calibri" w:hAnsi="Times New Roman" w:cs="Times New Roman"/>
          <w:sz w:val="28"/>
          <w:szCs w:val="28"/>
        </w:rPr>
        <w:t>(Ученики отгадывают загадки)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1.Погоны жёлтые, шашки острые,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Полем едут с песнями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Искать царю чести, а себе славы.    </w:t>
      </w:r>
    </w:p>
    <w:p w:rsidR="00B0376D" w:rsidRPr="00D046BE" w:rsidRDefault="00D046BE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                </w:t>
      </w:r>
      <w:r w:rsidR="00B0376D" w:rsidRPr="002B237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                           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Слайд 4</w:t>
      </w:r>
      <w:r w:rsidR="00B0376D" w:rsidRPr="002B237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  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(</w:t>
      </w:r>
      <w:r w:rsidR="00B0376D" w:rsidRPr="002B237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Казаки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)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Сверху дыра,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Снизу дыра,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посередине –</w:t>
      </w:r>
    </w:p>
    <w:p w:rsidR="00B0376D" w:rsidRPr="00D046BE" w:rsidRDefault="00B0376D" w:rsidP="00AB436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Огонь д</w:t>
      </w:r>
      <w:r w:rsidR="00D04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вода.                     </w:t>
      </w:r>
      <w:r w:rsidR="00D046BE">
        <w:rPr>
          <w:rFonts w:ascii="Times New Roman" w:eastAsia="Calibri" w:hAnsi="Times New Roman" w:cs="Times New Roman"/>
          <w:b/>
          <w:sz w:val="28"/>
          <w:szCs w:val="28"/>
        </w:rPr>
        <w:t>Слайд 5</w:t>
      </w:r>
      <w:r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D046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(Самовар)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Деревяшка небольшая,</w:t>
      </w:r>
    </w:p>
    <w:p w:rsidR="00B0376D" w:rsidRPr="002B2378" w:rsidRDefault="00D046BE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  <w:r w:rsidR="00B0376D"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Три струны всего на ней,</w:t>
      </w:r>
    </w:p>
    <w:p w:rsidR="00B0376D" w:rsidRPr="002B2378" w:rsidRDefault="00D046BE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</w:t>
      </w:r>
      <w:r w:rsidR="00B0376D"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как только зазвенит</w:t>
      </w:r>
    </w:p>
    <w:p w:rsidR="00B0376D" w:rsidRPr="00D046BE" w:rsidRDefault="00D046BE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 </w:t>
      </w:r>
      <w:r w:rsidR="00B0376D"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Сразу всех развеселит.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613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Слайд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</w:t>
      </w:r>
      <w:r w:rsidRPr="00D046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0376D" w:rsidRPr="00D046B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(Балалайка)</w:t>
      </w:r>
    </w:p>
    <w:p w:rsidR="00B0376D" w:rsidRPr="002B2378" w:rsidRDefault="00B0376D" w:rsidP="00AB43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2378">
        <w:rPr>
          <w:rFonts w:ascii="Times New Roman" w:eastAsia="Calibri" w:hAnsi="Times New Roman" w:cs="Times New Roman"/>
          <w:sz w:val="28"/>
          <w:szCs w:val="28"/>
        </w:rPr>
        <w:t xml:space="preserve">4. В ножнах спит, а не в постели. </w:t>
      </w:r>
    </w:p>
    <w:p w:rsidR="00B0376D" w:rsidRPr="002B2378" w:rsidRDefault="00B0376D" w:rsidP="00AB43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2378">
        <w:rPr>
          <w:rFonts w:ascii="Times New Roman" w:eastAsia="Calibri" w:hAnsi="Times New Roman" w:cs="Times New Roman"/>
          <w:sz w:val="28"/>
          <w:szCs w:val="28"/>
        </w:rPr>
        <w:t>Как огонь, горит на деле.</w:t>
      </w:r>
    </w:p>
    <w:p w:rsidR="00B0376D" w:rsidRPr="002B2378" w:rsidRDefault="00B0376D" w:rsidP="00AB43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2378">
        <w:rPr>
          <w:rFonts w:ascii="Times New Roman" w:eastAsia="Calibri" w:hAnsi="Times New Roman" w:cs="Times New Roman"/>
          <w:sz w:val="28"/>
          <w:szCs w:val="28"/>
        </w:rPr>
        <w:t xml:space="preserve">И надёжна, и остра. </w:t>
      </w:r>
    </w:p>
    <w:p w:rsidR="00B0376D" w:rsidRPr="002B2378" w:rsidRDefault="00B0376D" w:rsidP="00AB43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2378">
        <w:rPr>
          <w:rFonts w:ascii="Times New Roman" w:eastAsia="Calibri" w:hAnsi="Times New Roman" w:cs="Times New Roman"/>
          <w:sz w:val="28"/>
          <w:szCs w:val="28"/>
        </w:rPr>
        <w:t xml:space="preserve">Казаку в бою - сестра.  </w:t>
      </w:r>
    </w:p>
    <w:p w:rsidR="00B0376D" w:rsidRPr="00D046BE" w:rsidRDefault="00B0376D" w:rsidP="00AB436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B2378">
        <w:rPr>
          <w:rFonts w:ascii="Times New Roman" w:eastAsia="Calibri" w:hAnsi="Times New Roman" w:cs="Times New Roman"/>
          <w:sz w:val="28"/>
          <w:szCs w:val="28"/>
        </w:rPr>
        <w:t xml:space="preserve">           </w:t>
      </w:r>
      <w:r w:rsidR="00D046B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r w:rsidRPr="002B2378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D046BE">
        <w:rPr>
          <w:rFonts w:ascii="Times New Roman" w:eastAsia="Calibri" w:hAnsi="Times New Roman" w:cs="Times New Roman"/>
          <w:b/>
          <w:sz w:val="28"/>
          <w:szCs w:val="28"/>
        </w:rPr>
        <w:t>Слайд 7</w:t>
      </w:r>
      <w:r w:rsidR="00D046BE">
        <w:rPr>
          <w:rFonts w:ascii="Times New Roman" w:eastAsia="Calibri" w:hAnsi="Times New Roman" w:cs="Times New Roman"/>
          <w:sz w:val="28"/>
          <w:szCs w:val="28"/>
        </w:rPr>
        <w:t xml:space="preserve"> (Шашка, сабля)</w:t>
      </w:r>
      <w:r w:rsidRPr="002B237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</w:t>
      </w:r>
    </w:p>
    <w:p w:rsidR="00B0376D" w:rsidRPr="002B2378" w:rsidRDefault="00B0376D" w:rsidP="00AB43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2378">
        <w:rPr>
          <w:rFonts w:ascii="Times New Roman" w:eastAsia="Calibri" w:hAnsi="Times New Roman" w:cs="Times New Roman"/>
          <w:sz w:val="28"/>
          <w:szCs w:val="28"/>
        </w:rPr>
        <w:t xml:space="preserve">5. Чуть поменьше, ловкий брат, </w:t>
      </w:r>
    </w:p>
    <w:p w:rsidR="00B0376D" w:rsidRPr="002B2378" w:rsidRDefault="00B0376D" w:rsidP="00AB43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2378">
        <w:rPr>
          <w:rFonts w:ascii="Times New Roman" w:eastAsia="Calibri" w:hAnsi="Times New Roman" w:cs="Times New Roman"/>
          <w:sz w:val="28"/>
          <w:szCs w:val="28"/>
        </w:rPr>
        <w:t>послужить отчизне рад.</w:t>
      </w:r>
    </w:p>
    <w:p w:rsidR="00B0376D" w:rsidRPr="002B2378" w:rsidRDefault="00B0376D" w:rsidP="00AB43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2378">
        <w:rPr>
          <w:rFonts w:ascii="Times New Roman" w:eastAsia="Calibri" w:hAnsi="Times New Roman" w:cs="Times New Roman"/>
          <w:sz w:val="28"/>
          <w:szCs w:val="28"/>
        </w:rPr>
        <w:t xml:space="preserve">Как бы враг не угрожал, </w:t>
      </w:r>
    </w:p>
    <w:p w:rsidR="00B0376D" w:rsidRPr="00D046BE" w:rsidRDefault="00B0376D" w:rsidP="00AB436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B2378">
        <w:rPr>
          <w:rFonts w:ascii="Times New Roman" w:eastAsia="Calibri" w:hAnsi="Times New Roman" w:cs="Times New Roman"/>
          <w:sz w:val="28"/>
          <w:szCs w:val="28"/>
        </w:rPr>
        <w:t>под рукой всегда…</w:t>
      </w:r>
      <w:r w:rsidR="00D046BE" w:rsidRPr="00D046B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046BE">
        <w:rPr>
          <w:rFonts w:ascii="Times New Roman" w:eastAsia="Calibri" w:hAnsi="Times New Roman" w:cs="Times New Roman"/>
          <w:b/>
          <w:sz w:val="28"/>
          <w:szCs w:val="28"/>
        </w:rPr>
        <w:t xml:space="preserve">             Слайд 8</w:t>
      </w:r>
      <w:r w:rsidR="00D046BE">
        <w:rPr>
          <w:rFonts w:ascii="Times New Roman" w:eastAsia="Calibri" w:hAnsi="Times New Roman" w:cs="Times New Roman"/>
          <w:sz w:val="28"/>
          <w:szCs w:val="28"/>
        </w:rPr>
        <w:t xml:space="preserve"> (Кинжал)</w:t>
      </w:r>
    </w:p>
    <w:p w:rsidR="00B0376D" w:rsidRPr="002B2378" w:rsidRDefault="00B0376D" w:rsidP="00AB43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2378">
        <w:rPr>
          <w:rFonts w:ascii="Times New Roman" w:eastAsia="Calibri" w:hAnsi="Times New Roman" w:cs="Times New Roman"/>
          <w:sz w:val="28"/>
          <w:szCs w:val="28"/>
        </w:rPr>
        <w:t xml:space="preserve">6. Кому - плащ, кому - тужурка, </w:t>
      </w:r>
    </w:p>
    <w:p w:rsidR="00B0376D" w:rsidRPr="00D046BE" w:rsidRDefault="00B0376D" w:rsidP="00AB436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B2378">
        <w:rPr>
          <w:rFonts w:ascii="Times New Roman" w:eastAsia="Calibri" w:hAnsi="Times New Roman" w:cs="Times New Roman"/>
          <w:sz w:val="28"/>
          <w:szCs w:val="28"/>
        </w:rPr>
        <w:t xml:space="preserve">казаку – казачья…. </w:t>
      </w:r>
      <w:r w:rsidR="00D046BE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="00D046BE">
        <w:rPr>
          <w:rFonts w:ascii="Times New Roman" w:eastAsia="Calibri" w:hAnsi="Times New Roman" w:cs="Times New Roman"/>
          <w:b/>
          <w:sz w:val="28"/>
          <w:szCs w:val="28"/>
        </w:rPr>
        <w:t xml:space="preserve">Слайд 9 </w:t>
      </w:r>
      <w:r w:rsidR="00D046BE">
        <w:rPr>
          <w:rFonts w:ascii="Times New Roman" w:eastAsia="Calibri" w:hAnsi="Times New Roman" w:cs="Times New Roman"/>
          <w:sz w:val="28"/>
          <w:szCs w:val="28"/>
        </w:rPr>
        <w:t>(Бурка)</w:t>
      </w:r>
    </w:p>
    <w:p w:rsidR="00B0376D" w:rsidRPr="002B2378" w:rsidRDefault="00B0376D" w:rsidP="00AB43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2378">
        <w:rPr>
          <w:rFonts w:ascii="Times New Roman" w:eastAsia="Calibri" w:hAnsi="Times New Roman" w:cs="Times New Roman"/>
          <w:sz w:val="28"/>
          <w:szCs w:val="28"/>
        </w:rPr>
        <w:t xml:space="preserve">7. Кто в бою надёжный друг, </w:t>
      </w:r>
    </w:p>
    <w:p w:rsidR="00B0376D" w:rsidRPr="002B2378" w:rsidRDefault="00B0376D" w:rsidP="00AB43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2378">
        <w:rPr>
          <w:rFonts w:ascii="Times New Roman" w:eastAsia="Calibri" w:hAnsi="Times New Roman" w:cs="Times New Roman"/>
          <w:sz w:val="28"/>
          <w:szCs w:val="28"/>
        </w:rPr>
        <w:t>знает своё дело?</w:t>
      </w:r>
    </w:p>
    <w:p w:rsidR="00B0376D" w:rsidRPr="002B2378" w:rsidRDefault="00B0376D" w:rsidP="00AB43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2378">
        <w:rPr>
          <w:rFonts w:ascii="Times New Roman" w:eastAsia="Calibri" w:hAnsi="Times New Roman" w:cs="Times New Roman"/>
          <w:sz w:val="28"/>
          <w:szCs w:val="28"/>
        </w:rPr>
        <w:t xml:space="preserve">С казаками на врагов </w:t>
      </w:r>
    </w:p>
    <w:p w:rsidR="00B0376D" w:rsidRPr="002B2378" w:rsidRDefault="00B0376D" w:rsidP="00AB43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2378">
        <w:rPr>
          <w:rFonts w:ascii="Times New Roman" w:eastAsia="Calibri" w:hAnsi="Times New Roman" w:cs="Times New Roman"/>
          <w:sz w:val="28"/>
          <w:szCs w:val="28"/>
        </w:rPr>
        <w:t xml:space="preserve">наступает смело?  </w:t>
      </w:r>
    </w:p>
    <w:p w:rsidR="00B0376D" w:rsidRPr="002B2378" w:rsidRDefault="00B0376D" w:rsidP="00AB43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2378">
        <w:rPr>
          <w:rFonts w:ascii="Times New Roman" w:eastAsia="Calibri" w:hAnsi="Times New Roman" w:cs="Times New Roman"/>
          <w:sz w:val="28"/>
          <w:szCs w:val="28"/>
        </w:rPr>
        <w:t xml:space="preserve">Он, как ветер, как огонь. </w:t>
      </w:r>
    </w:p>
    <w:p w:rsidR="00B0376D" w:rsidRPr="00E24572" w:rsidRDefault="00B0376D" w:rsidP="00AB43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2378">
        <w:rPr>
          <w:rFonts w:ascii="Times New Roman" w:eastAsia="Calibri" w:hAnsi="Times New Roman" w:cs="Times New Roman"/>
          <w:sz w:val="28"/>
          <w:szCs w:val="28"/>
        </w:rPr>
        <w:t>Лучший друг – любимый…</w:t>
      </w:r>
      <w:r w:rsidR="00D046BE" w:rsidRPr="00D046B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D046BE">
        <w:rPr>
          <w:rFonts w:ascii="Times New Roman" w:eastAsia="Calibri" w:hAnsi="Times New Roman" w:cs="Times New Roman"/>
          <w:b/>
          <w:sz w:val="28"/>
          <w:szCs w:val="28"/>
        </w:rPr>
        <w:t xml:space="preserve">Слайд 10 </w:t>
      </w:r>
      <w:r w:rsidR="00D046BE">
        <w:rPr>
          <w:rFonts w:ascii="Times New Roman" w:eastAsia="Calibri" w:hAnsi="Times New Roman" w:cs="Times New Roman"/>
          <w:sz w:val="28"/>
          <w:szCs w:val="28"/>
        </w:rPr>
        <w:t>(Конь)</w:t>
      </w:r>
    </w:p>
    <w:p w:rsidR="00B0376D" w:rsidRPr="002B2378" w:rsidRDefault="009613F2" w:rsidP="00AB4368">
      <w:pPr>
        <w:spacing w:after="0" w:line="240" w:lineRule="auto"/>
        <w:rPr>
          <w:rFonts w:ascii="Times New Roman" w:eastAsia="Calibri" w:hAnsi="Times New Roman" w:cs="Times New Roman"/>
          <w:color w:val="111111"/>
          <w:sz w:val="28"/>
          <w:szCs w:val="28"/>
        </w:rPr>
      </w:pPr>
      <w:r w:rsidRPr="002B237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Учитель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:</w:t>
      </w:r>
      <w:r w:rsidR="00B0376D" w:rsidRPr="002B2378">
        <w:rPr>
          <w:rFonts w:ascii="Times New Roman" w:eastAsia="Calibri" w:hAnsi="Times New Roman" w:cs="Times New Roman"/>
          <w:color w:val="111111"/>
          <w:sz w:val="28"/>
          <w:szCs w:val="28"/>
        </w:rPr>
        <w:t xml:space="preserve"> Казаки всегда любили меряться своей силой и сейчас наши мальчики тоже покажут на сколько они сильные и ловкие.</w:t>
      </w:r>
    </w:p>
    <w:p w:rsidR="00B0376D" w:rsidRPr="00D046BE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</w:pPr>
      <w:r w:rsidRPr="002B2378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>Слайд 11</w:t>
      </w:r>
      <w:r w:rsidR="00D046BE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Pr="002B23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(петушиные) бои»</w:t>
      </w:r>
      <w:r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(единоборства в парах):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вытолкнуть друг друга за линию, упираясь спинами;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3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вытолкнуть друг друга за линию, упираясь плечом в плечо правым боком;</w:t>
      </w:r>
    </w:p>
    <w:p w:rsidR="00B0376D" w:rsidRPr="002B2378" w:rsidRDefault="00B0376D" w:rsidP="00AB436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B0376D" w:rsidRPr="002B2378" w:rsidRDefault="00B0376D" w:rsidP="00AB436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2B2378">
        <w:rPr>
          <w:rFonts w:ascii="Times New Roman" w:eastAsia="Calibri" w:hAnsi="Times New Roman" w:cs="Times New Roman"/>
          <w:b/>
          <w:sz w:val="28"/>
          <w:szCs w:val="28"/>
          <w:u w:val="single"/>
        </w:rPr>
        <w:t>Слайд 12</w:t>
      </w:r>
    </w:p>
    <w:p w:rsidR="00B0376D" w:rsidRPr="002B2378" w:rsidRDefault="009613F2" w:rsidP="00AB43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237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Учитель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: </w:t>
      </w:r>
      <w:r w:rsidR="00B0376D" w:rsidRPr="002B237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 традиции , которая зародилась еще в древности, в каждой казачьей семье были обереги.</w:t>
      </w:r>
    </w:p>
    <w:p w:rsidR="00B0376D" w:rsidRPr="002B2378" w:rsidRDefault="00B0376D" w:rsidP="00AB43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2B237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Игрушку-оберег использовали, чтобы отвести беду.</w:t>
      </w:r>
    </w:p>
    <w:p w:rsidR="00B0376D" w:rsidRPr="002B2378" w:rsidRDefault="00B0376D" w:rsidP="00AB43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237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 наши ребята для вас сделали своими руками куклу-оберег.</w:t>
      </w:r>
    </w:p>
    <w:p w:rsidR="00B0376D" w:rsidRPr="002B2378" w:rsidRDefault="009613F2" w:rsidP="00AB43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(Ученики дарят игрушку-оберег гостям)</w:t>
      </w:r>
    </w:p>
    <w:p w:rsidR="00B0376D" w:rsidRPr="00D046BE" w:rsidRDefault="009613F2" w:rsidP="00AB43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237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Учитель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B0376D" w:rsidRPr="002B237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Достойно прошли ребята испытания! Лихость да сноровка у них есть,  казачьи обычаи знают,  дух казачий в них живёт. Достойны эти ребята казачьего звания?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Учитель</w:t>
      </w: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Слово для поздравления </w:t>
      </w:r>
      <w:r w:rsidR="009613F2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предоставляется гостям мероприятия.</w:t>
      </w:r>
    </w:p>
    <w:p w:rsidR="00B0376D" w:rsidRPr="002B2378" w:rsidRDefault="009613F2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613F2">
        <w:rPr>
          <w:rFonts w:ascii="Times New Roman" w:eastAsia="Calibri" w:hAnsi="Times New Roman" w:cs="Times New Roman"/>
          <w:sz w:val="28"/>
          <w:szCs w:val="28"/>
          <w:lang w:eastAsia="ru-RU"/>
        </w:rPr>
        <w:t>(Гости поздравляют учеников с посвящением в казачата и вручают подарки)</w:t>
      </w:r>
    </w:p>
    <w:p w:rsidR="00B0376D" w:rsidRPr="002B2378" w:rsidRDefault="00B0376D" w:rsidP="00AB436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 xml:space="preserve">Учитель </w:t>
      </w: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Отныне вы казачата! Не опозорьте плохим словом или дурным делом наш казачий род. Пусть у Вас будет горячее сердце, холодный ум, добрая душа и чистые руки. </w:t>
      </w:r>
    </w:p>
    <w:p w:rsidR="00B0376D" w:rsidRPr="002B2378" w:rsidRDefault="00B0376D" w:rsidP="00AB436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Учитель </w:t>
      </w: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Торжественная церемония посвящения в казачата окончена.</w:t>
      </w:r>
    </w:p>
    <w:p w:rsidR="00B0376D" w:rsidRPr="002B2378" w:rsidRDefault="00B0376D" w:rsidP="00AB436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Под гимн стоять смирно.</w:t>
      </w:r>
    </w:p>
    <w:p w:rsidR="008B4699" w:rsidRDefault="009613F2" w:rsidP="00AB436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(</w:t>
      </w:r>
      <w:r w:rsidR="00B0376D" w:rsidRPr="002B2378">
        <w:rPr>
          <w:rFonts w:ascii="Times New Roman" w:eastAsia="Calibri" w:hAnsi="Times New Roman" w:cs="Times New Roman"/>
          <w:sz w:val="28"/>
          <w:szCs w:val="28"/>
          <w:lang w:eastAsia="ru-RU"/>
        </w:rPr>
        <w:t>Звучит гимн Российской Федерации.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)</w:t>
      </w:r>
    </w:p>
    <w:p w:rsidR="00E24572" w:rsidRDefault="00E24572" w:rsidP="009613F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046BE" w:rsidRDefault="00D046BE" w:rsidP="009613F2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AB4368" w:rsidRDefault="00AB4368" w:rsidP="009613F2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AB4368" w:rsidRDefault="00AB4368" w:rsidP="009613F2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AB4368" w:rsidRDefault="00AB4368" w:rsidP="009613F2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AB4368" w:rsidRDefault="00AB4368" w:rsidP="009613F2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AB4368" w:rsidRDefault="00AB4368" w:rsidP="009613F2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AB4368" w:rsidRDefault="00AB4368" w:rsidP="009613F2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AB4368" w:rsidRDefault="00AB4368" w:rsidP="009613F2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AB4368" w:rsidRDefault="00AB4368" w:rsidP="009613F2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AB4368" w:rsidRDefault="00AB4368" w:rsidP="009613F2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AB4368" w:rsidRDefault="00AB4368" w:rsidP="009613F2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AB4368" w:rsidRDefault="00AB4368" w:rsidP="009613F2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AB4368" w:rsidRDefault="00AB4368" w:rsidP="009613F2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AB4368" w:rsidRDefault="00AB4368" w:rsidP="009613F2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AB4368" w:rsidRDefault="00AB4368" w:rsidP="009613F2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</w:pPr>
    </w:p>
    <w:p w:rsidR="00AB4368" w:rsidRDefault="00AB4368" w:rsidP="009613F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B4699" w:rsidRDefault="008B4699" w:rsidP="00E847D2">
      <w:pPr>
        <w:suppressAutoHyphens/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:rsidR="008B4699" w:rsidRDefault="008B4699" w:rsidP="00E847D2">
      <w:pPr>
        <w:suppressAutoHyphens/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8B469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4455319"/>
            <wp:effectExtent l="0" t="0" r="3175" b="2540"/>
            <wp:docPr id="1" name="Рисунок 1" descr="C:\Users\Ксюха\Desktop\IMG-20201205-WA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сюха\Desktop\IMG-20201205-WA0026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699" w:rsidRDefault="008B4699" w:rsidP="00E847D2">
      <w:pPr>
        <w:suppressAutoHyphens/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8B469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455319"/>
            <wp:effectExtent l="0" t="0" r="3175" b="2540"/>
            <wp:docPr id="2" name="Рисунок 2" descr="C:\Users\Ксюха\Desktop\IMG-20201205-WA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Ксюха\Desktop\IMG-20201205-WA00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699" w:rsidRDefault="008B4699" w:rsidP="00E847D2">
      <w:pPr>
        <w:suppressAutoHyphens/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8B4699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4455319"/>
            <wp:effectExtent l="0" t="0" r="3175" b="2540"/>
            <wp:docPr id="3" name="Рисунок 3" descr="C:\Users\Ксюха\Desktop\IMG-20201205-WA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Ксюха\Desktop\IMG-20201205-WA000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699" w:rsidRPr="002B2378" w:rsidRDefault="000F0AE6" w:rsidP="00E847D2">
      <w:pPr>
        <w:suppressAutoHyphens/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0F0AE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87126" cy="3819525"/>
            <wp:effectExtent l="0" t="0" r="8890" b="0"/>
            <wp:docPr id="5" name="Рисунок 5" descr="C:\Users\Ксюха\Desktop\IMG-20201204-WA0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сюха\Desktop\IMG-20201204-WA0008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717" cy="383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EEC" w:rsidRPr="00766EF3" w:rsidRDefault="0049026F" w:rsidP="00766EF3">
      <w:pPr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49026F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sectPr w:rsidR="00442EEC" w:rsidRPr="00766EF3" w:rsidSect="00AB4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45C5" w:rsidRDefault="004F45C5" w:rsidP="00DD6E4F">
      <w:pPr>
        <w:spacing w:after="0" w:line="240" w:lineRule="auto"/>
      </w:pPr>
      <w:r>
        <w:separator/>
      </w:r>
    </w:p>
  </w:endnote>
  <w:endnote w:type="continuationSeparator" w:id="0">
    <w:p w:rsidR="004F45C5" w:rsidRDefault="004F45C5" w:rsidP="00DD6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NewtonCSanPin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45C5" w:rsidRDefault="004F45C5" w:rsidP="00DD6E4F">
      <w:pPr>
        <w:spacing w:after="0" w:line="240" w:lineRule="auto"/>
      </w:pPr>
      <w:r>
        <w:separator/>
      </w:r>
    </w:p>
  </w:footnote>
  <w:footnote w:type="continuationSeparator" w:id="0">
    <w:p w:rsidR="004F45C5" w:rsidRDefault="004F45C5" w:rsidP="00DD6E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4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059" w:hanging="360"/>
      </w:pPr>
      <w:rPr>
        <w:rFonts w:ascii="Symbol" w:hAnsi="Symbol" w:cs="Symbol"/>
      </w:rPr>
    </w:lvl>
  </w:abstractNum>
  <w:abstractNum w:abstractNumId="5" w15:restartNumberingAfterBreak="0">
    <w:nsid w:val="07E055A2"/>
    <w:multiLevelType w:val="multilevel"/>
    <w:tmpl w:val="EEBE7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E6713B"/>
    <w:multiLevelType w:val="hybridMultilevel"/>
    <w:tmpl w:val="215AC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04FB5"/>
    <w:multiLevelType w:val="hybridMultilevel"/>
    <w:tmpl w:val="5C861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D85332"/>
    <w:multiLevelType w:val="hybridMultilevel"/>
    <w:tmpl w:val="D736B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C29C9"/>
    <w:multiLevelType w:val="hybridMultilevel"/>
    <w:tmpl w:val="5868E7E0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0" w15:restartNumberingAfterBreak="0">
    <w:nsid w:val="23F654C8"/>
    <w:multiLevelType w:val="hybridMultilevel"/>
    <w:tmpl w:val="93605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4C3E2D"/>
    <w:multiLevelType w:val="hybridMultilevel"/>
    <w:tmpl w:val="427C0B2E"/>
    <w:lvl w:ilvl="0" w:tplc="2A2EB3C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F0EFA"/>
    <w:multiLevelType w:val="hybridMultilevel"/>
    <w:tmpl w:val="90CEB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054E08"/>
    <w:multiLevelType w:val="hybridMultilevel"/>
    <w:tmpl w:val="61509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102A23"/>
    <w:multiLevelType w:val="multilevel"/>
    <w:tmpl w:val="6140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C24DD8"/>
    <w:multiLevelType w:val="hybridMultilevel"/>
    <w:tmpl w:val="FF90BBA4"/>
    <w:lvl w:ilvl="0" w:tplc="97F2CAA0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F12D52"/>
    <w:multiLevelType w:val="hybridMultilevel"/>
    <w:tmpl w:val="C30E94CA"/>
    <w:lvl w:ilvl="0" w:tplc="403244DA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E72631"/>
    <w:multiLevelType w:val="hybridMultilevel"/>
    <w:tmpl w:val="5C348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532C02"/>
    <w:multiLevelType w:val="hybridMultilevel"/>
    <w:tmpl w:val="81E6C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  <w:num w:numId="7">
    <w:abstractNumId w:val="14"/>
  </w:num>
  <w:num w:numId="8">
    <w:abstractNumId w:val="9"/>
  </w:num>
  <w:num w:numId="9">
    <w:abstractNumId w:val="17"/>
  </w:num>
  <w:num w:numId="10">
    <w:abstractNumId w:val="12"/>
  </w:num>
  <w:num w:numId="11">
    <w:abstractNumId w:val="18"/>
  </w:num>
  <w:num w:numId="12">
    <w:abstractNumId w:val="13"/>
  </w:num>
  <w:num w:numId="13">
    <w:abstractNumId w:val="7"/>
  </w:num>
  <w:num w:numId="14">
    <w:abstractNumId w:val="6"/>
  </w:num>
  <w:num w:numId="15">
    <w:abstractNumId w:val="10"/>
  </w:num>
  <w:num w:numId="16">
    <w:abstractNumId w:val="8"/>
  </w:num>
  <w:num w:numId="17">
    <w:abstractNumId w:val="11"/>
  </w:num>
  <w:num w:numId="18">
    <w:abstractNumId w:val="1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EEC"/>
    <w:rsid w:val="00065F2B"/>
    <w:rsid w:val="0009592D"/>
    <w:rsid w:val="000F0AE6"/>
    <w:rsid w:val="00257A37"/>
    <w:rsid w:val="002B2378"/>
    <w:rsid w:val="002D614D"/>
    <w:rsid w:val="003617C9"/>
    <w:rsid w:val="00442EEC"/>
    <w:rsid w:val="0047426C"/>
    <w:rsid w:val="0049026F"/>
    <w:rsid w:val="004F45C5"/>
    <w:rsid w:val="00581A96"/>
    <w:rsid w:val="005A230B"/>
    <w:rsid w:val="006907A9"/>
    <w:rsid w:val="00752B16"/>
    <w:rsid w:val="00766EF3"/>
    <w:rsid w:val="00854764"/>
    <w:rsid w:val="00870215"/>
    <w:rsid w:val="00883818"/>
    <w:rsid w:val="008A34D2"/>
    <w:rsid w:val="008B4699"/>
    <w:rsid w:val="00910C48"/>
    <w:rsid w:val="00924A1C"/>
    <w:rsid w:val="009613F2"/>
    <w:rsid w:val="00A07BAC"/>
    <w:rsid w:val="00AB4368"/>
    <w:rsid w:val="00AF5A46"/>
    <w:rsid w:val="00B0376D"/>
    <w:rsid w:val="00BF401D"/>
    <w:rsid w:val="00BF41E1"/>
    <w:rsid w:val="00C00073"/>
    <w:rsid w:val="00C41F94"/>
    <w:rsid w:val="00CD541D"/>
    <w:rsid w:val="00D046BE"/>
    <w:rsid w:val="00D21EF7"/>
    <w:rsid w:val="00DC4798"/>
    <w:rsid w:val="00DD6E4F"/>
    <w:rsid w:val="00E24572"/>
    <w:rsid w:val="00E30A1A"/>
    <w:rsid w:val="00E847D2"/>
    <w:rsid w:val="00EE675E"/>
    <w:rsid w:val="00F20DBA"/>
    <w:rsid w:val="00F2448F"/>
    <w:rsid w:val="00FD3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5FE78"/>
  <w15:docId w15:val="{EA303D3B-9A3C-4A18-9530-04FB526F6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42EE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4">
    <w:name w:val="List Paragraph"/>
    <w:basedOn w:val="a"/>
    <w:qFormat/>
    <w:rsid w:val="0049026F"/>
    <w:pPr>
      <w:suppressAutoHyphens/>
      <w:spacing w:after="200" w:line="276" w:lineRule="auto"/>
      <w:ind w:left="720"/>
      <w:contextualSpacing/>
    </w:pPr>
    <w:rPr>
      <w:rFonts w:ascii="Calibri" w:eastAsia="Calibri" w:hAnsi="Calibri" w:cs="Times New Roman"/>
      <w:lang w:eastAsia="zh-CN"/>
    </w:rPr>
  </w:style>
  <w:style w:type="paragraph" w:customStyle="1" w:styleId="c13">
    <w:name w:val="c13"/>
    <w:basedOn w:val="a"/>
    <w:rsid w:val="00BF4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BF41E1"/>
  </w:style>
  <w:style w:type="character" w:customStyle="1" w:styleId="c0">
    <w:name w:val="c0"/>
    <w:basedOn w:val="a0"/>
    <w:rsid w:val="00BF41E1"/>
  </w:style>
  <w:style w:type="character" w:customStyle="1" w:styleId="Zag11">
    <w:name w:val="Zag_11"/>
    <w:rsid w:val="00870215"/>
  </w:style>
  <w:style w:type="paragraph" w:customStyle="1" w:styleId="Osnova">
    <w:name w:val="Osnova"/>
    <w:basedOn w:val="a"/>
    <w:rsid w:val="00870215"/>
    <w:pPr>
      <w:widowControl w:val="0"/>
      <w:suppressAutoHyphens/>
      <w:autoSpaceDE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zh-CN"/>
    </w:rPr>
  </w:style>
  <w:style w:type="paragraph" w:customStyle="1" w:styleId="c14">
    <w:name w:val="c14"/>
    <w:basedOn w:val="a"/>
    <w:rsid w:val="00FD3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66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66EF3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39"/>
    <w:rsid w:val="00E30A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DD6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6E4F"/>
  </w:style>
  <w:style w:type="paragraph" w:styleId="aa">
    <w:name w:val="footer"/>
    <w:basedOn w:val="a"/>
    <w:link w:val="ab"/>
    <w:uiPriority w:val="99"/>
    <w:unhideWhenUsed/>
    <w:rsid w:val="00DD6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D6E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1767</Words>
  <Characters>10077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</dc:creator>
  <cp:keywords/>
  <dc:description/>
  <cp:lastModifiedBy>НИК</cp:lastModifiedBy>
  <cp:revision>12</cp:revision>
  <dcterms:created xsi:type="dcterms:W3CDTF">2021-04-23T16:17:00Z</dcterms:created>
  <dcterms:modified xsi:type="dcterms:W3CDTF">2021-05-19T19:18:00Z</dcterms:modified>
</cp:coreProperties>
</file>